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424F9" w14:textId="77777777" w:rsidR="00C60CCA" w:rsidRPr="000B2AF8" w:rsidRDefault="00C60CCA" w:rsidP="00905226">
      <w:pPr>
        <w:jc w:val="right"/>
        <w:rPr>
          <w:rFonts w:ascii="Times New Roman" w:hAnsi="Times New Roman"/>
          <w:b/>
          <w:sz w:val="24"/>
        </w:rPr>
      </w:pPr>
      <w:bookmarkStart w:id="0" w:name="_Hlk200115289"/>
    </w:p>
    <w:p w14:paraId="3970D371" w14:textId="45BEE5D6" w:rsidR="00905226" w:rsidRPr="000B2AF8" w:rsidRDefault="00905226" w:rsidP="00905226">
      <w:pPr>
        <w:jc w:val="right"/>
        <w:rPr>
          <w:rFonts w:ascii="Times New Roman" w:hAnsi="Times New Roman"/>
          <w:b/>
          <w:sz w:val="24"/>
        </w:rPr>
      </w:pPr>
      <w:r w:rsidRPr="000B2AF8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14:paraId="386C5837" w14:textId="77777777" w:rsidR="00905226" w:rsidRPr="000B2AF8" w:rsidRDefault="00905226" w:rsidP="00905226">
      <w:pPr>
        <w:jc w:val="center"/>
        <w:rPr>
          <w:rFonts w:ascii="Times New Roman" w:hAnsi="Times New Roman"/>
          <w:b/>
          <w:sz w:val="24"/>
        </w:rPr>
      </w:pPr>
    </w:p>
    <w:p w14:paraId="2F80F85E" w14:textId="77777777" w:rsidR="00905226" w:rsidRPr="000B2AF8" w:rsidRDefault="00905226" w:rsidP="00905226">
      <w:pPr>
        <w:jc w:val="center"/>
        <w:rPr>
          <w:rFonts w:ascii="Times New Roman" w:hAnsi="Times New Roman"/>
          <w:b/>
          <w:sz w:val="24"/>
        </w:rPr>
      </w:pPr>
      <w:r w:rsidRPr="000B2AF8">
        <w:rPr>
          <w:rFonts w:ascii="Times New Roman" w:hAnsi="Times New Roman"/>
          <w:b/>
          <w:sz w:val="24"/>
        </w:rPr>
        <w:t>ТРЕБОВАНИЯ К ПРЕДМЕТУ ОФЕРТЫ</w:t>
      </w:r>
    </w:p>
    <w:p w14:paraId="01C50572" w14:textId="77777777" w:rsidR="00905226" w:rsidRPr="000B2AF8" w:rsidRDefault="00905226" w:rsidP="00905226">
      <w:pPr>
        <w:autoSpaceDE w:val="0"/>
        <w:jc w:val="both"/>
        <w:rPr>
          <w:rFonts w:ascii="Times New Roman" w:hAnsi="Times New Roman"/>
          <w:b/>
          <w:iCs/>
          <w:sz w:val="24"/>
        </w:rPr>
      </w:pPr>
      <w:r w:rsidRPr="000B2AF8">
        <w:rPr>
          <w:rFonts w:ascii="Times New Roman" w:hAnsi="Times New Roman"/>
          <w:b/>
          <w:iCs/>
          <w:sz w:val="24"/>
        </w:rPr>
        <w:t>1.Общие положения.</w:t>
      </w:r>
    </w:p>
    <w:p w14:paraId="3B7B9086" w14:textId="39244D53" w:rsidR="000C52B8" w:rsidRPr="000B2AF8" w:rsidRDefault="00905226" w:rsidP="000C52B8">
      <w:pPr>
        <w:ind w:firstLine="708"/>
        <w:jc w:val="both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b/>
          <w:sz w:val="24"/>
          <w:u w:val="single"/>
        </w:rPr>
        <w:t>Предмет закупки</w:t>
      </w:r>
      <w:r w:rsidR="00103B6A" w:rsidRPr="000B2AF8">
        <w:rPr>
          <w:rFonts w:ascii="Times New Roman" w:hAnsi="Times New Roman"/>
          <w:sz w:val="24"/>
        </w:rPr>
        <w:t xml:space="preserve"> реконструкция кровли над холлом 2 этажа с устройством ПВХ мембраны и монтажом аэраторов по адресу </w:t>
      </w:r>
      <w:proofErr w:type="spellStart"/>
      <w:r w:rsidR="00103B6A" w:rsidRPr="000B2AF8">
        <w:rPr>
          <w:rFonts w:ascii="Times New Roman" w:hAnsi="Times New Roman"/>
          <w:sz w:val="24"/>
        </w:rPr>
        <w:t>г.Ярославль</w:t>
      </w:r>
      <w:proofErr w:type="spellEnd"/>
      <w:r w:rsidR="00103B6A" w:rsidRPr="000B2AF8">
        <w:rPr>
          <w:rFonts w:ascii="Times New Roman" w:hAnsi="Times New Roman"/>
          <w:sz w:val="24"/>
        </w:rPr>
        <w:t xml:space="preserve">, </w:t>
      </w:r>
      <w:proofErr w:type="spellStart"/>
      <w:r w:rsidR="00103B6A" w:rsidRPr="000B2AF8">
        <w:rPr>
          <w:rFonts w:ascii="Times New Roman" w:hAnsi="Times New Roman"/>
          <w:sz w:val="24"/>
        </w:rPr>
        <w:t>ул.Павлова</w:t>
      </w:r>
      <w:proofErr w:type="spellEnd"/>
      <w:r w:rsidR="00103B6A" w:rsidRPr="000B2AF8">
        <w:rPr>
          <w:rFonts w:ascii="Times New Roman" w:hAnsi="Times New Roman"/>
          <w:sz w:val="24"/>
        </w:rPr>
        <w:t>, д.2.</w:t>
      </w:r>
    </w:p>
    <w:p w14:paraId="71D68B3C" w14:textId="03C86FF4" w:rsidR="00905226" w:rsidRPr="000B2AF8" w:rsidRDefault="00905226" w:rsidP="000C52B8">
      <w:pPr>
        <w:ind w:firstLine="708"/>
        <w:jc w:val="both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sz w:val="24"/>
        </w:rPr>
        <w:t>Данный предмет выставляется для закупки единым лотом.</w:t>
      </w:r>
    </w:p>
    <w:p w14:paraId="4EA87BA6" w14:textId="77777777" w:rsidR="00905226" w:rsidRPr="000B2AF8" w:rsidRDefault="00905226" w:rsidP="00905226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bookmarkStart w:id="1" w:name="_GoBack"/>
      <w:bookmarkEnd w:id="1"/>
    </w:p>
    <w:p w14:paraId="309C7D13" w14:textId="3EECE030" w:rsidR="00905226" w:rsidRPr="000B2AF8" w:rsidRDefault="00905226" w:rsidP="00905226">
      <w:pPr>
        <w:spacing w:before="0"/>
        <w:jc w:val="both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b/>
          <w:sz w:val="24"/>
          <w:u w:val="single"/>
        </w:rPr>
        <w:t>Заказчик</w:t>
      </w:r>
      <w:r w:rsidRPr="000B2AF8">
        <w:rPr>
          <w:rFonts w:ascii="Times New Roman" w:hAnsi="Times New Roman"/>
          <w:sz w:val="24"/>
        </w:rPr>
        <w:t>: Общество с ограниченной ответственностью «Спортивно-оздоровительный комплекс «Атлант» (ООО «СОК «Атлант»).</w:t>
      </w:r>
    </w:p>
    <w:p w14:paraId="7E771FB6" w14:textId="77777777" w:rsidR="00905226" w:rsidRPr="000B2AF8" w:rsidRDefault="00905226" w:rsidP="00905226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14:paraId="3B0872D7" w14:textId="657DB7B7" w:rsidR="00905226" w:rsidRPr="000B2AF8" w:rsidRDefault="00905226" w:rsidP="00905226">
      <w:pPr>
        <w:spacing w:before="0"/>
        <w:jc w:val="both"/>
        <w:rPr>
          <w:rFonts w:ascii="Times New Roman" w:hAnsi="Times New Roman"/>
          <w:color w:val="FF0000"/>
          <w:sz w:val="24"/>
        </w:rPr>
      </w:pPr>
      <w:r w:rsidRPr="000B2AF8">
        <w:rPr>
          <w:rFonts w:ascii="Times New Roman" w:hAnsi="Times New Roman"/>
          <w:b/>
          <w:sz w:val="24"/>
          <w:u w:val="single"/>
        </w:rPr>
        <w:t>Плановые сроки выполнения работ:</w:t>
      </w:r>
      <w:r w:rsidRPr="000B2AF8">
        <w:rPr>
          <w:rFonts w:ascii="Times New Roman" w:hAnsi="Times New Roman"/>
          <w:sz w:val="24"/>
        </w:rPr>
        <w:t xml:space="preserve"> начало работ – с даты подписания договора, окончание работ </w:t>
      </w:r>
      <w:r w:rsidR="00C1163C" w:rsidRPr="000B2AF8">
        <w:rPr>
          <w:rFonts w:ascii="Times New Roman" w:hAnsi="Times New Roman"/>
          <w:color w:val="000000" w:themeColor="text1"/>
          <w:sz w:val="24"/>
        </w:rPr>
        <w:t xml:space="preserve">в течении </w:t>
      </w:r>
      <w:r w:rsidR="000C52B8" w:rsidRPr="000B2AF8">
        <w:rPr>
          <w:rFonts w:ascii="Times New Roman" w:hAnsi="Times New Roman"/>
          <w:color w:val="000000" w:themeColor="text1"/>
          <w:sz w:val="24"/>
        </w:rPr>
        <w:t>3</w:t>
      </w:r>
      <w:r w:rsidR="00227BFF" w:rsidRPr="000B2AF8">
        <w:rPr>
          <w:rFonts w:ascii="Times New Roman" w:hAnsi="Times New Roman"/>
          <w:color w:val="000000" w:themeColor="text1"/>
          <w:sz w:val="24"/>
        </w:rPr>
        <w:t>0</w:t>
      </w:r>
      <w:r w:rsidR="00C1163C" w:rsidRPr="000B2AF8">
        <w:rPr>
          <w:rFonts w:ascii="Times New Roman" w:hAnsi="Times New Roman"/>
          <w:color w:val="000000" w:themeColor="text1"/>
          <w:sz w:val="24"/>
        </w:rPr>
        <w:t xml:space="preserve"> календарных дней</w:t>
      </w:r>
      <w:r w:rsidRPr="000B2AF8">
        <w:rPr>
          <w:rFonts w:ascii="Times New Roman" w:hAnsi="Times New Roman"/>
          <w:color w:val="000000" w:themeColor="text1"/>
          <w:sz w:val="24"/>
        </w:rPr>
        <w:t xml:space="preserve"> </w:t>
      </w:r>
      <w:r w:rsidR="002074D9" w:rsidRPr="000B2AF8">
        <w:rPr>
          <w:rFonts w:ascii="Times New Roman" w:hAnsi="Times New Roman"/>
          <w:color w:val="000000" w:themeColor="text1"/>
          <w:sz w:val="24"/>
        </w:rPr>
        <w:t>с момента поступления аванса</w:t>
      </w:r>
    </w:p>
    <w:p w14:paraId="4E2A8755" w14:textId="77777777" w:rsidR="00905226" w:rsidRPr="000B2AF8" w:rsidRDefault="00905226" w:rsidP="00905226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14:paraId="72609D3D" w14:textId="32F5CE0F" w:rsidR="006E700E" w:rsidRPr="000B2AF8" w:rsidRDefault="00905226" w:rsidP="006E700E">
      <w:pPr>
        <w:ind w:firstLine="426"/>
        <w:jc w:val="both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b/>
          <w:sz w:val="24"/>
          <w:u w:val="single"/>
        </w:rPr>
        <w:t>Условия оплаты</w:t>
      </w:r>
      <w:r w:rsidRPr="000B2AF8">
        <w:rPr>
          <w:rFonts w:ascii="Times New Roman" w:hAnsi="Times New Roman"/>
          <w:sz w:val="24"/>
        </w:rPr>
        <w:t xml:space="preserve">: </w:t>
      </w:r>
      <w:bookmarkStart w:id="2" w:name="_Hlk45519822"/>
      <w:r w:rsidR="006E700E" w:rsidRPr="000B2AF8">
        <w:rPr>
          <w:rFonts w:ascii="Times New Roman" w:hAnsi="Times New Roman"/>
          <w:sz w:val="24"/>
        </w:rPr>
        <w:t xml:space="preserve">предоплата 50 %, остальная оплата - </w:t>
      </w:r>
      <w:bookmarkEnd w:id="2"/>
      <w:r w:rsidR="006E700E" w:rsidRPr="000B2AF8">
        <w:rPr>
          <w:rFonts w:ascii="Times New Roman" w:hAnsi="Times New Roman"/>
          <w:sz w:val="24"/>
        </w:rPr>
        <w:t>не ранее 45 (сорока пяти) и не позднее 60 (шестидесяти) календарных дней с момента подписания акта приёмки выполненных работ и выставления счета-фактуры.</w:t>
      </w:r>
    </w:p>
    <w:p w14:paraId="5096B0ED" w14:textId="7F7D16CE" w:rsidR="00905226" w:rsidRPr="000B2AF8" w:rsidRDefault="00905226" w:rsidP="00905226">
      <w:pPr>
        <w:spacing w:before="0"/>
        <w:jc w:val="both"/>
        <w:rPr>
          <w:rFonts w:ascii="Times New Roman" w:hAnsi="Times New Roman"/>
          <w:sz w:val="24"/>
        </w:rPr>
      </w:pPr>
    </w:p>
    <w:p w14:paraId="400E6743" w14:textId="3B50113C" w:rsidR="00905226" w:rsidRPr="000B2AF8" w:rsidRDefault="00905226" w:rsidP="00872333">
      <w:pPr>
        <w:spacing w:before="0"/>
        <w:ind w:firstLine="454"/>
        <w:jc w:val="both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sz w:val="24"/>
        </w:rPr>
        <w:t xml:space="preserve">При необходимости увеличения или уменьшения объема </w:t>
      </w:r>
      <w:r w:rsidR="00247BE0" w:rsidRPr="000B2AF8">
        <w:rPr>
          <w:rFonts w:ascii="Times New Roman" w:hAnsi="Times New Roman"/>
          <w:sz w:val="24"/>
        </w:rPr>
        <w:t>работ</w:t>
      </w:r>
      <w:r w:rsidRPr="000B2AF8">
        <w:rPr>
          <w:rFonts w:ascii="Times New Roman" w:hAnsi="Times New Roman"/>
          <w:sz w:val="24"/>
        </w:rPr>
        <w:t xml:space="preserve"> по сравнению с </w:t>
      </w:r>
      <w:r w:rsidR="00051D9B" w:rsidRPr="000B2AF8">
        <w:rPr>
          <w:rFonts w:ascii="Times New Roman" w:hAnsi="Times New Roman"/>
          <w:sz w:val="24"/>
        </w:rPr>
        <w:t>Техническим з</w:t>
      </w:r>
      <w:r w:rsidRPr="000B2AF8">
        <w:rPr>
          <w:rFonts w:ascii="Times New Roman" w:hAnsi="Times New Roman"/>
          <w:sz w:val="24"/>
        </w:rPr>
        <w:t xml:space="preserve">аданием Заказчик вносит изменения в Задание на </w:t>
      </w:r>
      <w:r w:rsidR="00247BE0" w:rsidRPr="000B2AF8">
        <w:rPr>
          <w:rFonts w:ascii="Times New Roman" w:hAnsi="Times New Roman"/>
          <w:sz w:val="24"/>
        </w:rPr>
        <w:t>выполнение работ</w:t>
      </w:r>
      <w:r w:rsidRPr="000B2AF8">
        <w:rPr>
          <w:rFonts w:ascii="Times New Roman" w:hAnsi="Times New Roman"/>
          <w:sz w:val="24"/>
        </w:rPr>
        <w:t xml:space="preserve"> к Договору, направив письменное указание Подрядчику. Если такие изменения повлекут за собой увеличение или уменьшение стоимости, или сроков выполнения работ Подрядчиком, Подрядчик уведомляет об этом Заказчика в письменной форме с предоставлением оценки влияния таких изменений на стоимость и срок выполнения работ. Работы по измененно</w:t>
      </w:r>
      <w:r w:rsidR="00227BFF" w:rsidRPr="000B2AF8">
        <w:rPr>
          <w:rFonts w:ascii="Times New Roman" w:hAnsi="Times New Roman"/>
          <w:sz w:val="24"/>
        </w:rPr>
        <w:t>й</w:t>
      </w:r>
      <w:r w:rsidRPr="000B2AF8">
        <w:rPr>
          <w:rFonts w:ascii="Times New Roman" w:hAnsi="Times New Roman"/>
          <w:sz w:val="24"/>
        </w:rPr>
        <w:t xml:space="preserve"> Заказчиком </w:t>
      </w:r>
      <w:r w:rsidR="00227BFF" w:rsidRPr="000B2AF8">
        <w:rPr>
          <w:rFonts w:ascii="Times New Roman" w:hAnsi="Times New Roman"/>
          <w:sz w:val="24"/>
        </w:rPr>
        <w:t xml:space="preserve">Ведомости объемов работ </w:t>
      </w:r>
      <w:r w:rsidRPr="000B2AF8">
        <w:rPr>
          <w:rFonts w:ascii="Times New Roman" w:hAnsi="Times New Roman"/>
          <w:sz w:val="24"/>
        </w:rPr>
        <w:t>выполняются и оплачиваются в соответствии с Дополнительным соглашением к данному Договору. Подрядчик не вправе отказаться от заключения такого дополнительного соглашения.</w:t>
      </w:r>
    </w:p>
    <w:p w14:paraId="31FA76F8" w14:textId="77777777" w:rsidR="001B160D" w:rsidRPr="000B2AF8" w:rsidRDefault="001B160D" w:rsidP="001B160D">
      <w:pPr>
        <w:jc w:val="both"/>
        <w:rPr>
          <w:rFonts w:ascii="Times New Roman" w:hAnsi="Times New Roman"/>
          <w:b/>
          <w:iCs/>
          <w:sz w:val="24"/>
        </w:rPr>
      </w:pPr>
      <w:r w:rsidRPr="000B2AF8">
        <w:rPr>
          <w:rFonts w:ascii="Times New Roman" w:hAnsi="Times New Roman"/>
          <w:b/>
          <w:iCs/>
          <w:sz w:val="24"/>
        </w:rPr>
        <w:t>2. Основные требования к продукту.</w:t>
      </w:r>
    </w:p>
    <w:p w14:paraId="70B2DB69" w14:textId="5AB2C7F9" w:rsidR="001B160D" w:rsidRPr="000B2AF8" w:rsidRDefault="001B160D" w:rsidP="001B160D">
      <w:pPr>
        <w:pStyle w:val="af0"/>
        <w:tabs>
          <w:tab w:val="clear" w:pos="4677"/>
          <w:tab w:val="clear" w:pos="9355"/>
        </w:tabs>
        <w:ind w:firstLine="720"/>
        <w:jc w:val="both"/>
        <w:rPr>
          <w:sz w:val="24"/>
          <w:szCs w:val="24"/>
          <w:lang w:eastAsia="ru-RU"/>
        </w:rPr>
      </w:pPr>
      <w:r w:rsidRPr="000B2AF8">
        <w:rPr>
          <w:sz w:val="24"/>
          <w:szCs w:val="24"/>
          <w:lang w:eastAsia="ru-RU"/>
        </w:rPr>
        <w:t>Выполнить работы</w:t>
      </w:r>
      <w:r w:rsidR="00A336AF" w:rsidRPr="000B2AF8">
        <w:rPr>
          <w:sz w:val="24"/>
          <w:szCs w:val="24"/>
          <w:lang w:eastAsia="ru-RU"/>
        </w:rPr>
        <w:t xml:space="preserve"> согласно</w:t>
      </w:r>
      <w:r w:rsidRPr="000B2AF8">
        <w:rPr>
          <w:sz w:val="24"/>
          <w:szCs w:val="24"/>
          <w:lang w:eastAsia="ru-RU"/>
        </w:rPr>
        <w:t xml:space="preserve"> </w:t>
      </w:r>
      <w:r w:rsidR="000C52B8" w:rsidRPr="000B2AF8">
        <w:rPr>
          <w:sz w:val="24"/>
          <w:szCs w:val="24"/>
        </w:rPr>
        <w:t>Технического задания</w:t>
      </w:r>
      <w:r w:rsidRPr="000B2AF8">
        <w:rPr>
          <w:sz w:val="24"/>
          <w:szCs w:val="24"/>
          <w:lang w:eastAsia="ru-RU"/>
        </w:rPr>
        <w:t>. Работы должны быть выполнены с надлежащим качеством, в указанные сроки и отвечать требованиям соответствующих стандартов, норм и технических условий.</w:t>
      </w:r>
    </w:p>
    <w:p w14:paraId="23B9DA5C" w14:textId="6C658FD9" w:rsidR="00905226" w:rsidRPr="000B2AF8" w:rsidRDefault="00905226" w:rsidP="00905226">
      <w:pPr>
        <w:autoSpaceDE w:val="0"/>
        <w:spacing w:after="120"/>
        <w:jc w:val="both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sz w:val="24"/>
        </w:rPr>
        <w:t>Данная документация передается Заказчиком Подрядчику в электронном виде.</w:t>
      </w:r>
    </w:p>
    <w:p w14:paraId="17DF5AF0" w14:textId="395B998A" w:rsidR="00905226" w:rsidRPr="000B2AF8" w:rsidRDefault="00905226" w:rsidP="00905226">
      <w:pPr>
        <w:jc w:val="both"/>
        <w:rPr>
          <w:rFonts w:ascii="Times New Roman" w:hAnsi="Times New Roman"/>
          <w:b/>
          <w:iCs/>
          <w:sz w:val="24"/>
        </w:rPr>
      </w:pPr>
      <w:r w:rsidRPr="000B2AF8">
        <w:rPr>
          <w:rFonts w:ascii="Times New Roman" w:hAnsi="Times New Roman"/>
          <w:b/>
          <w:iCs/>
          <w:sz w:val="24"/>
        </w:rPr>
        <w:t>3. Основные требования к Контрагенту.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4111"/>
        <w:gridCol w:w="1418"/>
        <w:gridCol w:w="1417"/>
      </w:tblGrid>
      <w:tr w:rsidR="00905226" w:rsidRPr="000B2AF8" w14:paraId="14097E38" w14:textId="77777777" w:rsidTr="002074D9">
        <w:trPr>
          <w:trHeight w:val="517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14:paraId="6EB06F9E" w14:textId="77777777" w:rsidR="00905226" w:rsidRPr="000B2AF8" w:rsidRDefault="00905226" w:rsidP="0027333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0B2AF8">
              <w:rPr>
                <w:rFonts w:ascii="Times New Roman" w:hAnsi="Times New Roman"/>
                <w:b/>
                <w:bCs/>
                <w:sz w:val="24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  <w:hideMark/>
          </w:tcPr>
          <w:p w14:paraId="01B6F6B7" w14:textId="77777777" w:rsidR="00905226" w:rsidRPr="000B2AF8" w:rsidRDefault="00905226" w:rsidP="0027333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0B2AF8">
              <w:rPr>
                <w:rFonts w:ascii="Times New Roman" w:hAnsi="Times New Roman"/>
                <w:b/>
                <w:bCs/>
                <w:sz w:val="24"/>
              </w:rPr>
              <w:t xml:space="preserve">Требование </w:t>
            </w:r>
            <w:r w:rsidRPr="000B2AF8">
              <w:rPr>
                <w:rFonts w:ascii="Times New Roman" w:hAnsi="Times New Roman"/>
                <w:b/>
                <w:bCs/>
                <w:sz w:val="24"/>
              </w:rPr>
              <w:br/>
              <w:t>(параметр оценки)</w:t>
            </w:r>
          </w:p>
        </w:tc>
        <w:tc>
          <w:tcPr>
            <w:tcW w:w="4111" w:type="dxa"/>
            <w:vMerge w:val="restart"/>
            <w:shd w:val="clear" w:color="auto" w:fill="D9D9D9"/>
            <w:vAlign w:val="center"/>
            <w:hideMark/>
          </w:tcPr>
          <w:p w14:paraId="632376C3" w14:textId="77777777" w:rsidR="00905226" w:rsidRPr="000B2AF8" w:rsidRDefault="00905226" w:rsidP="0027333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0B2AF8">
              <w:rPr>
                <w:rFonts w:ascii="Times New Roman" w:hAnsi="Times New Roman"/>
                <w:b/>
                <w:bCs/>
                <w:sz w:val="24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14:paraId="628FFE17" w14:textId="77777777" w:rsidR="00905226" w:rsidRPr="000B2AF8" w:rsidRDefault="00905226" w:rsidP="0027333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0B2AF8">
              <w:rPr>
                <w:rFonts w:ascii="Times New Roman" w:hAnsi="Times New Roman"/>
                <w:b/>
                <w:bCs/>
                <w:sz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14:paraId="4913B4BC" w14:textId="77777777" w:rsidR="00905226" w:rsidRPr="000B2AF8" w:rsidRDefault="00905226" w:rsidP="00161EC2">
            <w:pPr>
              <w:ind w:left="-105" w:right="-11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0B2AF8">
              <w:rPr>
                <w:rFonts w:ascii="Times New Roman" w:hAnsi="Times New Roman"/>
                <w:b/>
                <w:bCs/>
                <w:sz w:val="24"/>
              </w:rPr>
              <w:t>Условия соответствия</w:t>
            </w:r>
          </w:p>
        </w:tc>
      </w:tr>
      <w:tr w:rsidR="00905226" w:rsidRPr="000B2AF8" w14:paraId="28E2FF0F" w14:textId="77777777" w:rsidTr="002074D9">
        <w:trPr>
          <w:trHeight w:val="517"/>
          <w:tblHeader/>
        </w:trPr>
        <w:tc>
          <w:tcPr>
            <w:tcW w:w="567" w:type="dxa"/>
            <w:vMerge/>
            <w:shd w:val="clear" w:color="auto" w:fill="D9D9D9"/>
            <w:vAlign w:val="center"/>
            <w:hideMark/>
          </w:tcPr>
          <w:p w14:paraId="4B3BEFBA" w14:textId="77777777" w:rsidR="00905226" w:rsidRPr="000B2AF8" w:rsidRDefault="00905226" w:rsidP="00273332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  <w:hideMark/>
          </w:tcPr>
          <w:p w14:paraId="5568940D" w14:textId="77777777" w:rsidR="00905226" w:rsidRPr="000B2AF8" w:rsidRDefault="00905226" w:rsidP="00273332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111" w:type="dxa"/>
            <w:vMerge/>
            <w:shd w:val="clear" w:color="auto" w:fill="D9D9D9"/>
            <w:vAlign w:val="center"/>
            <w:hideMark/>
          </w:tcPr>
          <w:p w14:paraId="28049CA0" w14:textId="77777777" w:rsidR="00905226" w:rsidRPr="000B2AF8" w:rsidRDefault="00905226" w:rsidP="00273332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14:paraId="53F98129" w14:textId="77777777" w:rsidR="00905226" w:rsidRPr="000B2AF8" w:rsidRDefault="00905226" w:rsidP="00273332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14:paraId="25DCF656" w14:textId="77777777" w:rsidR="00905226" w:rsidRPr="000B2AF8" w:rsidRDefault="00905226" w:rsidP="00273332">
            <w:pPr>
              <w:rPr>
                <w:rFonts w:ascii="Times New Roman" w:hAnsi="Times New Roman"/>
                <w:b/>
                <w:bCs/>
                <w:sz w:val="24"/>
                <w:u w:val="single"/>
              </w:rPr>
            </w:pPr>
          </w:p>
        </w:tc>
      </w:tr>
      <w:tr w:rsidR="00D77BBB" w:rsidRPr="000B2AF8" w14:paraId="18F8C990" w14:textId="77777777" w:rsidTr="002074D9">
        <w:trPr>
          <w:trHeight w:val="601"/>
        </w:trPr>
        <w:tc>
          <w:tcPr>
            <w:tcW w:w="567" w:type="dxa"/>
            <w:noWrap/>
            <w:vAlign w:val="center"/>
            <w:hideMark/>
          </w:tcPr>
          <w:p w14:paraId="40730A1F" w14:textId="77777777" w:rsidR="00D77BBB" w:rsidRPr="000B2AF8" w:rsidRDefault="00D77BBB" w:rsidP="00937FBC">
            <w:pPr>
              <w:spacing w:before="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18581B1C" w14:textId="77777777" w:rsidR="00D77BBB" w:rsidRPr="000B2AF8" w:rsidRDefault="00D77BBB" w:rsidP="00937FBC">
            <w:pPr>
              <w:spacing w:before="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Соответствие технического предложения по составу и содержанию требованиям предмету оферты</w:t>
            </w:r>
          </w:p>
        </w:tc>
        <w:tc>
          <w:tcPr>
            <w:tcW w:w="4111" w:type="dxa"/>
            <w:vAlign w:val="center"/>
          </w:tcPr>
          <w:p w14:paraId="0714BE78" w14:textId="77777777" w:rsidR="00D77BBB" w:rsidRPr="000B2AF8" w:rsidRDefault="00D77BBB" w:rsidP="00937FBC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Смета на выполнение работ с указанием всех видов и объемов работ в соответствии с техническим заданием и договором, а также применяемых расценок и расчетных коэффициентов или Техническое предложение (для нерезидентов).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41DBA509" w14:textId="77777777" w:rsidR="00D77BBB" w:rsidRPr="000B2AF8" w:rsidRDefault="00D77BBB" w:rsidP="00937FBC">
            <w:pPr>
              <w:spacing w:before="0"/>
              <w:ind w:left="-114" w:right="-109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соответствует /</w:t>
            </w:r>
          </w:p>
          <w:p w14:paraId="225720E4" w14:textId="77777777" w:rsidR="00D77BBB" w:rsidRPr="000B2AF8" w:rsidRDefault="00D77BBB" w:rsidP="00937FBC">
            <w:pPr>
              <w:spacing w:before="0"/>
              <w:ind w:left="-114" w:right="-109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не соответствует</w:t>
            </w:r>
          </w:p>
        </w:tc>
        <w:tc>
          <w:tcPr>
            <w:tcW w:w="1417" w:type="dxa"/>
            <w:vAlign w:val="center"/>
          </w:tcPr>
          <w:p w14:paraId="03957D69" w14:textId="77777777" w:rsidR="00D77BBB" w:rsidRPr="000B2AF8" w:rsidRDefault="00D77BBB" w:rsidP="00937FBC">
            <w:pPr>
              <w:keepNext/>
              <w:spacing w:before="0"/>
              <w:ind w:right="-11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соответствует</w:t>
            </w:r>
          </w:p>
        </w:tc>
      </w:tr>
      <w:tr w:rsidR="000A32EA" w:rsidRPr="000B2AF8" w14:paraId="635CDBA9" w14:textId="77777777" w:rsidTr="002074D9">
        <w:trPr>
          <w:trHeight w:val="1240"/>
        </w:trPr>
        <w:tc>
          <w:tcPr>
            <w:tcW w:w="567" w:type="dxa"/>
            <w:noWrap/>
            <w:vAlign w:val="center"/>
          </w:tcPr>
          <w:p w14:paraId="409FFD20" w14:textId="1471BA91" w:rsidR="000A32EA" w:rsidRPr="000B2AF8" w:rsidRDefault="00A336AF" w:rsidP="000A32EA">
            <w:pPr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54BE809A" w14:textId="0A8BD1BC" w:rsidR="000A32EA" w:rsidRPr="000B2AF8" w:rsidRDefault="000A32EA" w:rsidP="000A32EA">
            <w:pPr>
              <w:spacing w:before="0"/>
              <w:rPr>
                <w:rFonts w:ascii="Times New Roman" w:hAnsi="Times New Roman"/>
                <w:color w:val="FF0000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 xml:space="preserve">Среднегодовой объем </w:t>
            </w:r>
            <w:r w:rsidR="004011A9" w:rsidRPr="000B2AF8">
              <w:rPr>
                <w:rFonts w:ascii="Times New Roman" w:hAnsi="Times New Roman"/>
                <w:sz w:val="24"/>
              </w:rPr>
              <w:t xml:space="preserve">договоров связанных с </w:t>
            </w:r>
            <w:r w:rsidR="00051D9B" w:rsidRPr="000B2AF8">
              <w:rPr>
                <w:rFonts w:ascii="Times New Roman" w:hAnsi="Times New Roman"/>
                <w:sz w:val="24"/>
              </w:rPr>
              <w:t>аналогичными работами</w:t>
            </w:r>
          </w:p>
        </w:tc>
        <w:tc>
          <w:tcPr>
            <w:tcW w:w="4111" w:type="dxa"/>
            <w:vAlign w:val="center"/>
          </w:tcPr>
          <w:p w14:paraId="2B5874D4" w14:textId="775C83AC" w:rsidR="000A32EA" w:rsidRPr="000B2AF8" w:rsidRDefault="000A32EA" w:rsidP="000A32EA">
            <w:pPr>
              <w:spacing w:before="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Форма 9. Справка об опыте работы за 202</w:t>
            </w:r>
            <w:r w:rsidR="009757C0" w:rsidRPr="000B2AF8">
              <w:rPr>
                <w:rFonts w:ascii="Times New Roman" w:hAnsi="Times New Roman"/>
                <w:sz w:val="24"/>
              </w:rPr>
              <w:t>3</w:t>
            </w:r>
            <w:r w:rsidRPr="000B2AF8">
              <w:rPr>
                <w:rFonts w:ascii="Times New Roman" w:hAnsi="Times New Roman"/>
                <w:sz w:val="24"/>
              </w:rPr>
              <w:t>-202</w:t>
            </w:r>
            <w:r w:rsidR="009757C0" w:rsidRPr="000B2AF8">
              <w:rPr>
                <w:rFonts w:ascii="Times New Roman" w:hAnsi="Times New Roman"/>
                <w:sz w:val="24"/>
              </w:rPr>
              <w:t>5</w:t>
            </w:r>
            <w:r w:rsidRPr="000B2AF8">
              <w:rPr>
                <w:rFonts w:ascii="Times New Roman" w:hAnsi="Times New Roman"/>
                <w:sz w:val="24"/>
              </w:rPr>
              <w:t xml:space="preserve"> гг. за подписью руководителя организации с обязательным приложением к ней копий справок о стоимости </w:t>
            </w:r>
            <w:r w:rsidRPr="000B2AF8">
              <w:rPr>
                <w:rFonts w:ascii="Times New Roman" w:hAnsi="Times New Roman"/>
                <w:sz w:val="24"/>
              </w:rPr>
              <w:lastRenderedPageBreak/>
              <w:t xml:space="preserve">выполненных работ и затрат форма КС-3, </w:t>
            </w:r>
            <w:proofErr w:type="spellStart"/>
            <w:r w:rsidRPr="000B2AF8">
              <w:rPr>
                <w:rFonts w:ascii="Times New Roman" w:hAnsi="Times New Roman"/>
                <w:sz w:val="24"/>
              </w:rPr>
              <w:t>референц</w:t>
            </w:r>
            <w:proofErr w:type="spellEnd"/>
            <w:r w:rsidRPr="000B2AF8">
              <w:rPr>
                <w:rFonts w:ascii="Times New Roman" w:hAnsi="Times New Roman"/>
                <w:sz w:val="24"/>
              </w:rPr>
              <w:t>-лист.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7B86BD88" w14:textId="1D727310" w:rsidR="000A32EA" w:rsidRPr="000B2AF8" w:rsidRDefault="000A32EA" w:rsidP="000A32EA">
            <w:pPr>
              <w:spacing w:before="0"/>
              <w:ind w:left="-114" w:right="-109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lastRenderedPageBreak/>
              <w:t>руб., без НДС</w:t>
            </w:r>
          </w:p>
        </w:tc>
        <w:tc>
          <w:tcPr>
            <w:tcW w:w="1417" w:type="dxa"/>
            <w:vAlign w:val="center"/>
          </w:tcPr>
          <w:p w14:paraId="7B220669" w14:textId="7B2BAE59" w:rsidR="000A32EA" w:rsidRPr="000B2AF8" w:rsidRDefault="00051D9B" w:rsidP="000A32EA">
            <w:pPr>
              <w:spacing w:before="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2</w:t>
            </w:r>
            <w:r w:rsidR="000A32EA" w:rsidRPr="000B2AF8">
              <w:rPr>
                <w:rFonts w:ascii="Times New Roman" w:hAnsi="Times New Roman"/>
                <w:sz w:val="24"/>
              </w:rPr>
              <w:t xml:space="preserve"> млн. руб.</w:t>
            </w:r>
          </w:p>
        </w:tc>
      </w:tr>
      <w:tr w:rsidR="000A32EA" w:rsidRPr="000B2AF8" w14:paraId="20459F61" w14:textId="77777777" w:rsidTr="002074D9">
        <w:trPr>
          <w:trHeight w:val="1701"/>
        </w:trPr>
        <w:tc>
          <w:tcPr>
            <w:tcW w:w="567" w:type="dxa"/>
            <w:noWrap/>
            <w:vAlign w:val="center"/>
          </w:tcPr>
          <w:p w14:paraId="08863FF7" w14:textId="67C303D1" w:rsidR="000A32EA" w:rsidRPr="000B2AF8" w:rsidRDefault="00E13436" w:rsidP="000A32EA">
            <w:pPr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3</w:t>
            </w:r>
            <w:r w:rsidR="000A32EA" w:rsidRPr="000B2AF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693" w:type="dxa"/>
            <w:vAlign w:val="center"/>
          </w:tcPr>
          <w:p w14:paraId="2150AC1E" w14:textId="344B3D0D" w:rsidR="000A32EA" w:rsidRPr="000B2AF8" w:rsidRDefault="000A32EA" w:rsidP="000A32EA">
            <w:pPr>
              <w:numPr>
                <w:ilvl w:val="0"/>
                <w:numId w:val="2"/>
              </w:numPr>
              <w:tabs>
                <w:tab w:val="clear" w:pos="432"/>
              </w:tabs>
              <w:spacing w:before="0"/>
              <w:ind w:left="0" w:firstLine="0"/>
              <w:rPr>
                <w:rFonts w:ascii="Times New Roman" w:hAnsi="Times New Roman"/>
                <w:color w:val="000000"/>
                <w:sz w:val="24"/>
              </w:rPr>
            </w:pPr>
            <w:r w:rsidRPr="000B2AF8">
              <w:rPr>
                <w:rFonts w:ascii="Times New Roman" w:hAnsi="Times New Roman"/>
                <w:color w:val="000000"/>
                <w:sz w:val="24"/>
              </w:rPr>
              <w:t xml:space="preserve">Наличие спец. </w:t>
            </w:r>
            <w:r w:rsidR="00331ACE" w:rsidRPr="000B2AF8">
              <w:rPr>
                <w:rFonts w:ascii="Times New Roman" w:hAnsi="Times New Roman"/>
                <w:color w:val="000000"/>
                <w:sz w:val="24"/>
              </w:rPr>
              <w:t>т</w:t>
            </w:r>
            <w:r w:rsidRPr="000B2AF8">
              <w:rPr>
                <w:rFonts w:ascii="Times New Roman" w:hAnsi="Times New Roman"/>
                <w:color w:val="000000"/>
                <w:sz w:val="24"/>
              </w:rPr>
              <w:t>ехники</w:t>
            </w:r>
            <w:r w:rsidR="00331ACE" w:rsidRPr="000B2AF8">
              <w:rPr>
                <w:rFonts w:ascii="Times New Roman" w:hAnsi="Times New Roman"/>
                <w:color w:val="000000"/>
                <w:sz w:val="24"/>
              </w:rPr>
              <w:t xml:space="preserve"> (либо договора аренды)</w:t>
            </w:r>
            <w:r w:rsidRPr="000B2AF8">
              <w:rPr>
                <w:rFonts w:ascii="Times New Roman" w:hAnsi="Times New Roman"/>
                <w:color w:val="000000"/>
                <w:sz w:val="24"/>
              </w:rPr>
              <w:t xml:space="preserve"> и инструментов необходимых для выполнения работ по предмету оферты</w:t>
            </w:r>
          </w:p>
        </w:tc>
        <w:tc>
          <w:tcPr>
            <w:tcW w:w="4111" w:type="dxa"/>
            <w:vAlign w:val="center"/>
          </w:tcPr>
          <w:p w14:paraId="2BA61878" w14:textId="0F94056C" w:rsidR="000A32EA" w:rsidRPr="000B2AF8" w:rsidRDefault="000A32EA" w:rsidP="000A32EA">
            <w:pPr>
              <w:spacing w:before="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color w:val="000000"/>
                <w:sz w:val="24"/>
              </w:rPr>
              <w:t xml:space="preserve">Справка о наличии </w:t>
            </w:r>
            <w:proofErr w:type="spellStart"/>
            <w:proofErr w:type="gramStart"/>
            <w:r w:rsidRPr="000B2AF8">
              <w:rPr>
                <w:rFonts w:ascii="Times New Roman" w:hAnsi="Times New Roman"/>
                <w:color w:val="000000"/>
                <w:sz w:val="24"/>
              </w:rPr>
              <w:t>спец.техники</w:t>
            </w:r>
            <w:proofErr w:type="spellEnd"/>
            <w:proofErr w:type="gramEnd"/>
            <w:r w:rsidRPr="000B2AF8">
              <w:rPr>
                <w:rFonts w:ascii="Times New Roman" w:hAnsi="Times New Roman"/>
                <w:color w:val="000000"/>
                <w:sz w:val="24"/>
              </w:rPr>
              <w:t>, инструментов</w:t>
            </w:r>
          </w:p>
          <w:p w14:paraId="4A769828" w14:textId="4729B63B" w:rsidR="000A32EA" w:rsidRPr="000B2AF8" w:rsidRDefault="000A32EA" w:rsidP="000A32EA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14:paraId="5630CD79" w14:textId="77777777" w:rsidR="000A32EA" w:rsidRPr="000B2AF8" w:rsidRDefault="000A32EA" w:rsidP="000A32EA">
            <w:pPr>
              <w:spacing w:before="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color w:val="000000"/>
                <w:sz w:val="24"/>
              </w:rPr>
              <w:t>Да/нет</w:t>
            </w:r>
          </w:p>
          <w:p w14:paraId="42B81AB6" w14:textId="0EFE8B40" w:rsidR="000A32EA" w:rsidRPr="000B2AF8" w:rsidRDefault="000A32EA" w:rsidP="000A32EA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BE58C57" w14:textId="0BAE9C2A" w:rsidR="000A32EA" w:rsidRPr="000B2AF8" w:rsidRDefault="000A32EA" w:rsidP="000A32EA">
            <w:pPr>
              <w:spacing w:before="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E531BF" w:rsidRPr="000B2AF8" w14:paraId="1BF6D479" w14:textId="77777777" w:rsidTr="00E531BF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2552C" w14:textId="77777777" w:rsidR="00E531BF" w:rsidRPr="000B2AF8" w:rsidRDefault="00E531BF" w:rsidP="00937FBC">
            <w:pPr>
              <w:spacing w:before="40" w:after="40"/>
              <w:jc w:val="center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3513" w14:textId="77777777" w:rsidR="00E531BF" w:rsidRPr="000B2AF8" w:rsidRDefault="00E531BF" w:rsidP="00937FBC">
            <w:pPr>
              <w:spacing w:before="40" w:after="4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Наличие аттестованных кадровых ресурсов для выполнения работ по предмету закупки, не задействованных на период выполнения вышеуказанных работ на других объектах: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0DAA" w14:textId="77777777" w:rsidR="00E531BF" w:rsidRPr="000B2AF8" w:rsidRDefault="00E531BF" w:rsidP="00937FBC">
            <w:pPr>
              <w:spacing w:before="40" w:after="40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4024F3" w14:textId="77777777" w:rsidR="00E531BF" w:rsidRPr="000B2AF8" w:rsidRDefault="00E531BF" w:rsidP="00937FBC">
            <w:pPr>
              <w:spacing w:before="40" w:after="40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D65139" w14:textId="77777777" w:rsidR="00E531BF" w:rsidRPr="000B2AF8" w:rsidRDefault="00E531BF" w:rsidP="00E531BF">
            <w:pPr>
              <w:spacing w:before="40" w:after="4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531BF" w:rsidRPr="000B2AF8" w14:paraId="1F1A44AF" w14:textId="77777777" w:rsidTr="00E531BF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1D47C" w14:textId="77777777" w:rsidR="00E531BF" w:rsidRPr="000B2AF8" w:rsidRDefault="00E531BF" w:rsidP="00937FBC">
            <w:pPr>
              <w:spacing w:before="40" w:after="40"/>
              <w:jc w:val="center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9188" w14:textId="77777777" w:rsidR="00E531BF" w:rsidRPr="000B2AF8" w:rsidRDefault="00E531BF" w:rsidP="00937FBC">
            <w:pPr>
              <w:spacing w:before="40" w:after="4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инженеров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EB3D" w14:textId="77777777" w:rsidR="00E531BF" w:rsidRPr="000B2AF8" w:rsidRDefault="00E531BF" w:rsidP="00E531BF">
            <w:pPr>
              <w:spacing w:before="40" w:after="4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 xml:space="preserve">Форма 10. Справка о наличии кадровых ресурсов с приложением копий документов об аттестации в области промышленной безопасности, копий удостоверений по безопасности производства работ на высоте (при необходимости работы на высоте), копии удостоверений по проверке знаний требований охраны труда.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258562" w14:textId="77777777" w:rsidR="00E531BF" w:rsidRPr="000B2AF8" w:rsidRDefault="00E531BF" w:rsidP="00937FBC">
            <w:pPr>
              <w:spacing w:before="40" w:after="40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7AF51E" w14:textId="77777777" w:rsidR="00E531BF" w:rsidRPr="000B2AF8" w:rsidRDefault="00E531BF" w:rsidP="00937FBC">
            <w:pPr>
              <w:spacing w:before="40" w:after="40"/>
              <w:jc w:val="center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1</w:t>
            </w:r>
          </w:p>
        </w:tc>
      </w:tr>
      <w:tr w:rsidR="00E531BF" w:rsidRPr="000B2AF8" w14:paraId="3FB9704D" w14:textId="77777777" w:rsidTr="00E531BF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9BDAC" w14:textId="77777777" w:rsidR="00E531BF" w:rsidRPr="000B2AF8" w:rsidRDefault="00E531BF" w:rsidP="00937FBC">
            <w:pPr>
              <w:spacing w:before="40" w:after="40"/>
              <w:jc w:val="center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4FFE" w14:textId="77777777" w:rsidR="00E531BF" w:rsidRPr="000B2AF8" w:rsidRDefault="00E531BF" w:rsidP="00937FBC">
            <w:pPr>
              <w:spacing w:before="40" w:after="4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руководитель работ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9B51" w14:textId="77777777" w:rsidR="00E531BF" w:rsidRPr="000B2AF8" w:rsidRDefault="00E531BF" w:rsidP="00E531BF">
            <w:pPr>
              <w:spacing w:before="40" w:after="40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63650" w14:textId="77777777" w:rsidR="00E531BF" w:rsidRPr="000B2AF8" w:rsidRDefault="00E531BF" w:rsidP="00937FBC">
            <w:pPr>
              <w:spacing w:before="40" w:after="40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DE6445" w14:textId="77777777" w:rsidR="00E531BF" w:rsidRPr="000B2AF8" w:rsidRDefault="00E531BF" w:rsidP="00937FBC">
            <w:pPr>
              <w:spacing w:before="40" w:after="40"/>
              <w:jc w:val="center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1</w:t>
            </w:r>
          </w:p>
        </w:tc>
      </w:tr>
      <w:tr w:rsidR="00E531BF" w:rsidRPr="000B2AF8" w14:paraId="562B1880" w14:textId="77777777" w:rsidTr="00E531BF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60D84" w14:textId="77777777" w:rsidR="00E531BF" w:rsidRPr="000B2AF8" w:rsidRDefault="00E531BF" w:rsidP="00937FBC">
            <w:pPr>
              <w:spacing w:before="40" w:after="40"/>
              <w:jc w:val="center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6F1A" w14:textId="77777777" w:rsidR="00E531BF" w:rsidRPr="000B2AF8" w:rsidRDefault="00E531BF" w:rsidP="00937FBC">
            <w:pPr>
              <w:spacing w:before="40" w:after="40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рабочие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C5E" w14:textId="77777777" w:rsidR="00E531BF" w:rsidRPr="000B2AF8" w:rsidRDefault="00E531BF" w:rsidP="00E531BF">
            <w:pPr>
              <w:spacing w:before="40" w:after="40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7BCDA0" w14:textId="77777777" w:rsidR="00E531BF" w:rsidRPr="000B2AF8" w:rsidRDefault="00E531BF" w:rsidP="00937FBC">
            <w:pPr>
              <w:spacing w:before="40" w:after="40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C8085" w14:textId="77777777" w:rsidR="00E531BF" w:rsidRPr="000B2AF8" w:rsidRDefault="00E531BF" w:rsidP="00937FBC">
            <w:pPr>
              <w:spacing w:before="40" w:after="40"/>
              <w:jc w:val="center"/>
              <w:rPr>
                <w:rFonts w:ascii="Times New Roman" w:hAnsi="Times New Roman"/>
                <w:sz w:val="24"/>
              </w:rPr>
            </w:pPr>
            <w:r w:rsidRPr="000B2AF8">
              <w:rPr>
                <w:rFonts w:ascii="Times New Roman" w:hAnsi="Times New Roman"/>
                <w:sz w:val="24"/>
              </w:rPr>
              <w:t>2</w:t>
            </w:r>
          </w:p>
        </w:tc>
      </w:tr>
    </w:tbl>
    <w:p w14:paraId="4A685BE9" w14:textId="77777777" w:rsidR="00DC1802" w:rsidRPr="000B2AF8" w:rsidRDefault="00DC1802" w:rsidP="00905226">
      <w:pPr>
        <w:autoSpaceDE w:val="0"/>
        <w:spacing w:before="240" w:after="120"/>
        <w:jc w:val="both"/>
        <w:rPr>
          <w:rFonts w:ascii="Times New Roman" w:hAnsi="Times New Roman"/>
          <w:b/>
          <w:iCs/>
          <w:sz w:val="24"/>
        </w:rPr>
      </w:pPr>
    </w:p>
    <w:p w14:paraId="4AACD819" w14:textId="2C1F5E10" w:rsidR="00905226" w:rsidRPr="000B2AF8" w:rsidRDefault="00905226" w:rsidP="00905226">
      <w:pPr>
        <w:autoSpaceDE w:val="0"/>
        <w:spacing w:before="240" w:after="120"/>
        <w:jc w:val="both"/>
        <w:rPr>
          <w:rFonts w:ascii="Times New Roman" w:hAnsi="Times New Roman"/>
          <w:b/>
          <w:iCs/>
          <w:color w:val="FF0000"/>
          <w:sz w:val="24"/>
        </w:rPr>
      </w:pPr>
      <w:r w:rsidRPr="000B2AF8">
        <w:rPr>
          <w:rFonts w:ascii="Times New Roman" w:hAnsi="Times New Roman"/>
          <w:b/>
          <w:iCs/>
          <w:sz w:val="24"/>
        </w:rPr>
        <w:t xml:space="preserve">4. Условия выполнения работ. </w:t>
      </w:r>
    </w:p>
    <w:p w14:paraId="63EB12A4" w14:textId="3FBD0A13" w:rsidR="00905226" w:rsidRPr="000B2AF8" w:rsidRDefault="00905226" w:rsidP="00905226">
      <w:pPr>
        <w:autoSpaceDE w:val="0"/>
        <w:ind w:firstLine="720"/>
        <w:jc w:val="both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sz w:val="24"/>
        </w:rPr>
        <w:t>Контрагент должен выполнять требования инструкций, положений и правил безопасности ООО «СОК «Атлант». Данные нормативные акты передаются Контрагенту Заказчиком в электронном виде.</w:t>
      </w:r>
    </w:p>
    <w:p w14:paraId="4C371C6E" w14:textId="77777777" w:rsidR="00905226" w:rsidRPr="000B2AF8" w:rsidRDefault="00905226" w:rsidP="00905226">
      <w:pPr>
        <w:autoSpaceDE w:val="0"/>
        <w:ind w:firstLine="720"/>
        <w:jc w:val="both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sz w:val="24"/>
        </w:rPr>
        <w:t>Контрагент должен обладать соответствующими материально-техническими и кадровыми ресурсами, необходимыми для полного и своевременного выполнения договора по предложенной цене.</w:t>
      </w:r>
    </w:p>
    <w:p w14:paraId="7862015E" w14:textId="33E2385A" w:rsidR="00E531BF" w:rsidRPr="000B2AF8" w:rsidRDefault="00E531BF" w:rsidP="00E531BF">
      <w:pPr>
        <w:rPr>
          <w:rFonts w:ascii="Times New Roman" w:hAnsi="Times New Roman"/>
          <w:b/>
          <w:bCs/>
          <w:sz w:val="24"/>
        </w:rPr>
      </w:pPr>
      <w:r w:rsidRPr="000B2AF8">
        <w:rPr>
          <w:rFonts w:ascii="Times New Roman" w:hAnsi="Times New Roman"/>
          <w:b/>
          <w:bCs/>
          <w:sz w:val="24"/>
        </w:rPr>
        <w:t>5. Гарантия</w:t>
      </w:r>
    </w:p>
    <w:p w14:paraId="62DB79F1" w14:textId="77777777" w:rsidR="00E531BF" w:rsidRPr="000B2AF8" w:rsidRDefault="00E531BF" w:rsidP="00E531BF">
      <w:pPr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sz w:val="24"/>
        </w:rPr>
        <w:t>Гарантийный срок на выполненные работы устанавливается с момента ввода объекта в эксплуатацию и составляет 2 года. Гарантийный срок на поставленные Подрядчиком материалы и оборудование определяется в соответствии со сроками, установленными в паспорте (сертификате) качества, технических условиях, технических проектах, но не менее 2 лет.</w:t>
      </w:r>
    </w:p>
    <w:p w14:paraId="3D5C24E0" w14:textId="28F94034" w:rsidR="00905226" w:rsidRPr="000B2AF8" w:rsidRDefault="00C342F1" w:rsidP="00905226">
      <w:pPr>
        <w:autoSpaceDE w:val="0"/>
        <w:spacing w:before="0"/>
        <w:jc w:val="both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b/>
          <w:iCs/>
          <w:sz w:val="24"/>
        </w:rPr>
        <w:t>6</w:t>
      </w:r>
      <w:r w:rsidR="00905226" w:rsidRPr="000B2AF8">
        <w:rPr>
          <w:rFonts w:ascii="Times New Roman" w:hAnsi="Times New Roman"/>
          <w:b/>
          <w:iCs/>
          <w:sz w:val="24"/>
        </w:rPr>
        <w:t xml:space="preserve">. Особые условия. </w:t>
      </w:r>
    </w:p>
    <w:p w14:paraId="12FF6CEF" w14:textId="77777777" w:rsidR="00905226" w:rsidRPr="000B2AF8" w:rsidRDefault="00905226" w:rsidP="00905226">
      <w:pPr>
        <w:ind w:firstLine="567"/>
        <w:jc w:val="both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sz w:val="24"/>
        </w:rPr>
        <w:lastRenderedPageBreak/>
        <w:t>В случае полного или частичного отзыва, или ухудшения безотзывной оферты Победитель тендера будет обязан, безусловно и безоговорочно, уплатить ООО «СОК «Атлант» штрафную неустойку в размере 5% от суммы Оферты. При несвоевременной или неполной уплате штрафной неустойки ООО «СОК «Атлант» вправе начислить пени в размере 0,5% от несвоевременно уплаченной суммы до момента полного погашения.</w:t>
      </w:r>
    </w:p>
    <w:p w14:paraId="6C02D235" w14:textId="77777777" w:rsidR="00905226" w:rsidRPr="000B2AF8" w:rsidRDefault="00905226" w:rsidP="00905226">
      <w:pPr>
        <w:spacing w:before="0"/>
        <w:ind w:firstLine="567"/>
        <w:jc w:val="both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sz w:val="24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ООО «СОК «Атлант» штрафную неустойку в размере 10% от суммы, принятой ООО «СОК «Атлант» в Оферте Победителя. При несвоевременной или неполной уплате штрафной неустойки ООО «СОК «Атлант» вправе начислить, а Победитель обязан будет уплатить, пени в размере 0,5%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договора. </w:t>
      </w:r>
    </w:p>
    <w:p w14:paraId="3B294247" w14:textId="77777777" w:rsidR="006818A1" w:rsidRPr="000B2AF8" w:rsidRDefault="006818A1">
      <w:pPr>
        <w:spacing w:before="0" w:line="276" w:lineRule="auto"/>
        <w:jc w:val="center"/>
        <w:rPr>
          <w:rFonts w:ascii="Times New Roman" w:hAnsi="Times New Roman"/>
          <w:b/>
          <w:bCs/>
          <w:sz w:val="24"/>
        </w:rPr>
      </w:pPr>
    </w:p>
    <w:p w14:paraId="1197E2A6" w14:textId="77777777" w:rsidR="006818A1" w:rsidRPr="000B2AF8" w:rsidRDefault="006818A1">
      <w:pPr>
        <w:spacing w:before="0" w:line="276" w:lineRule="auto"/>
        <w:jc w:val="center"/>
        <w:rPr>
          <w:rFonts w:ascii="Times New Roman" w:hAnsi="Times New Roman"/>
          <w:b/>
          <w:bCs/>
          <w:sz w:val="24"/>
        </w:rPr>
      </w:pPr>
    </w:p>
    <w:p w14:paraId="741A5C5A" w14:textId="77777777" w:rsidR="006818A1" w:rsidRPr="000B2AF8" w:rsidRDefault="006818A1" w:rsidP="006818A1">
      <w:pPr>
        <w:spacing w:before="0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sz w:val="24"/>
        </w:rPr>
        <w:t>Главный инженер ООО «СОК «</w:t>
      </w:r>
      <w:proofErr w:type="gramStart"/>
      <w:r w:rsidRPr="000B2AF8">
        <w:rPr>
          <w:rFonts w:ascii="Times New Roman" w:hAnsi="Times New Roman"/>
          <w:sz w:val="24"/>
        </w:rPr>
        <w:t>Атлант»</w:t>
      </w:r>
      <w:r w:rsidRPr="000B2AF8">
        <w:rPr>
          <w:rFonts w:ascii="Times New Roman" w:hAnsi="Times New Roman"/>
          <w:sz w:val="24"/>
        </w:rPr>
        <w:tab/>
      </w:r>
      <w:r w:rsidRPr="000B2AF8">
        <w:rPr>
          <w:rFonts w:ascii="Times New Roman" w:hAnsi="Times New Roman"/>
          <w:sz w:val="24"/>
        </w:rPr>
        <w:tab/>
      </w:r>
      <w:r w:rsidRPr="000B2AF8">
        <w:rPr>
          <w:rFonts w:ascii="Times New Roman" w:hAnsi="Times New Roman"/>
          <w:sz w:val="24"/>
        </w:rPr>
        <w:tab/>
      </w:r>
      <w:r w:rsidRPr="000B2AF8">
        <w:rPr>
          <w:rFonts w:ascii="Times New Roman" w:hAnsi="Times New Roman"/>
          <w:sz w:val="24"/>
        </w:rPr>
        <w:tab/>
      </w:r>
      <w:r w:rsidRPr="000B2AF8">
        <w:rPr>
          <w:rFonts w:ascii="Times New Roman" w:hAnsi="Times New Roman"/>
          <w:sz w:val="24"/>
        </w:rPr>
        <w:tab/>
      </w:r>
      <w:r w:rsidRPr="000B2AF8">
        <w:rPr>
          <w:rFonts w:ascii="Times New Roman" w:hAnsi="Times New Roman"/>
          <w:sz w:val="24"/>
        </w:rPr>
        <w:tab/>
      </w:r>
      <w:proofErr w:type="spellStart"/>
      <w:r w:rsidRPr="000B2AF8">
        <w:rPr>
          <w:rFonts w:ascii="Times New Roman" w:hAnsi="Times New Roman"/>
          <w:sz w:val="24"/>
        </w:rPr>
        <w:t>В.Л</w:t>
      </w:r>
      <w:proofErr w:type="gramEnd"/>
      <w:r w:rsidRPr="000B2AF8">
        <w:rPr>
          <w:rFonts w:ascii="Times New Roman" w:hAnsi="Times New Roman"/>
          <w:sz w:val="24"/>
        </w:rPr>
        <w:t>.Долинкин</w:t>
      </w:r>
      <w:proofErr w:type="spellEnd"/>
    </w:p>
    <w:p w14:paraId="6AA6C618" w14:textId="77777777" w:rsidR="00FF192E" w:rsidRPr="000B2AF8" w:rsidRDefault="00C342F1" w:rsidP="001B160D">
      <w:pPr>
        <w:jc w:val="right"/>
        <w:rPr>
          <w:rFonts w:ascii="Times New Roman" w:hAnsi="Times New Roman"/>
          <w:sz w:val="24"/>
        </w:rPr>
      </w:pPr>
      <w:r w:rsidRPr="000B2AF8">
        <w:rPr>
          <w:rFonts w:ascii="Times New Roman" w:hAnsi="Times New Roman"/>
          <w:sz w:val="24"/>
        </w:rPr>
        <w:tab/>
      </w:r>
      <w:r w:rsidRPr="000B2AF8">
        <w:rPr>
          <w:rFonts w:ascii="Times New Roman" w:hAnsi="Times New Roman"/>
          <w:sz w:val="24"/>
        </w:rPr>
        <w:tab/>
      </w:r>
    </w:p>
    <w:p w14:paraId="7D7F620F" w14:textId="77777777" w:rsidR="00FF192E" w:rsidRPr="000B2AF8" w:rsidRDefault="00FF192E" w:rsidP="001B160D">
      <w:pPr>
        <w:jc w:val="right"/>
        <w:rPr>
          <w:rFonts w:ascii="Times New Roman" w:hAnsi="Times New Roman"/>
          <w:sz w:val="24"/>
        </w:rPr>
      </w:pPr>
    </w:p>
    <w:p w14:paraId="492142EA" w14:textId="77777777" w:rsidR="00C1163C" w:rsidRPr="000B2AF8" w:rsidRDefault="00C1163C" w:rsidP="00E64E21">
      <w:pPr>
        <w:keepNext/>
        <w:jc w:val="right"/>
        <w:outlineLvl w:val="1"/>
        <w:rPr>
          <w:rFonts w:ascii="Times New Roman" w:hAnsi="Times New Roman"/>
          <w:b/>
          <w:bCs/>
          <w:sz w:val="24"/>
        </w:rPr>
      </w:pPr>
      <w:bookmarkStart w:id="3" w:name="_Hlk200115382"/>
      <w:bookmarkStart w:id="4" w:name="_Hlk132723901"/>
    </w:p>
    <w:bookmarkEnd w:id="0"/>
    <w:bookmarkEnd w:id="3"/>
    <w:bookmarkEnd w:id="4"/>
    <w:sectPr w:rsidR="00C1163C" w:rsidRPr="000B2AF8" w:rsidSect="000B2AF8">
      <w:footerReference w:type="default" r:id="rId8"/>
      <w:pgSz w:w="11906" w:h="16838" w:code="9"/>
      <w:pgMar w:top="567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7F0A8" w14:textId="77777777" w:rsidR="0070499C" w:rsidRDefault="0070499C" w:rsidP="00FB07D9">
      <w:pPr>
        <w:spacing w:before="0"/>
      </w:pPr>
      <w:r>
        <w:separator/>
      </w:r>
    </w:p>
  </w:endnote>
  <w:endnote w:type="continuationSeparator" w:id="0">
    <w:p w14:paraId="5D14636B" w14:textId="77777777" w:rsidR="0070499C" w:rsidRDefault="0070499C" w:rsidP="00FB07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9E027" w14:textId="77777777" w:rsidR="00243B2B" w:rsidRDefault="00243B2B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DAD48" w14:textId="77777777" w:rsidR="0070499C" w:rsidRDefault="0070499C" w:rsidP="00FB07D9">
      <w:pPr>
        <w:spacing w:before="0"/>
      </w:pPr>
      <w:r>
        <w:separator/>
      </w:r>
    </w:p>
  </w:footnote>
  <w:footnote w:type="continuationSeparator" w:id="0">
    <w:p w14:paraId="0EAE1FA3" w14:textId="77777777" w:rsidR="0070499C" w:rsidRDefault="0070499C" w:rsidP="00FB07D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16202DFA"/>
    <w:name w:val="WW8Num2"/>
    <w:lvl w:ilvl="0">
      <w:start w:val="1"/>
      <w:numFmt w:val="decimal"/>
      <w:lvlText w:val="%1."/>
      <w:lvlJc w:val="left"/>
      <w:pPr>
        <w:tabs>
          <w:tab w:val="num" w:pos="4471"/>
        </w:tabs>
        <w:ind w:left="4111" w:firstLine="0"/>
      </w:pPr>
      <w:rPr>
        <w:rFonts w:ascii="Times New Roman" w:hAnsi="Times New Roman" w:cs="Times New Roman"/>
        <w:b/>
        <w:bCs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09" w:hanging="369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546" w:hanging="180"/>
      </w:pPr>
    </w:lvl>
  </w:abstractNum>
  <w:abstractNum w:abstractNumId="9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6479"/>
    <w:multiLevelType w:val="hybridMultilevel"/>
    <w:tmpl w:val="CCE03CD6"/>
    <w:lvl w:ilvl="0" w:tplc="641878FA">
      <w:start w:val="1"/>
      <w:numFmt w:val="bullet"/>
      <w:lvlText w:val="в"/>
      <w:lvlJc w:val="left"/>
    </w:lvl>
    <w:lvl w:ilvl="1" w:tplc="9B48BA2C">
      <w:numFmt w:val="decimal"/>
      <w:lvlText w:val=""/>
      <w:lvlJc w:val="left"/>
    </w:lvl>
    <w:lvl w:ilvl="2" w:tplc="E1005074">
      <w:numFmt w:val="decimal"/>
      <w:lvlText w:val=""/>
      <w:lvlJc w:val="left"/>
    </w:lvl>
    <w:lvl w:ilvl="3" w:tplc="074E75C8">
      <w:numFmt w:val="decimal"/>
      <w:lvlText w:val=""/>
      <w:lvlJc w:val="left"/>
    </w:lvl>
    <w:lvl w:ilvl="4" w:tplc="DE18EB1C">
      <w:numFmt w:val="decimal"/>
      <w:lvlText w:val=""/>
      <w:lvlJc w:val="left"/>
    </w:lvl>
    <w:lvl w:ilvl="5" w:tplc="532C1EF2">
      <w:numFmt w:val="decimal"/>
      <w:lvlText w:val=""/>
      <w:lvlJc w:val="left"/>
    </w:lvl>
    <w:lvl w:ilvl="6" w:tplc="9B56D364">
      <w:numFmt w:val="decimal"/>
      <w:lvlText w:val=""/>
      <w:lvlJc w:val="left"/>
    </w:lvl>
    <w:lvl w:ilvl="7" w:tplc="40CADDFE">
      <w:numFmt w:val="decimal"/>
      <w:lvlText w:val=""/>
      <w:lvlJc w:val="left"/>
    </w:lvl>
    <w:lvl w:ilvl="8" w:tplc="F29A8CFC">
      <w:numFmt w:val="decimal"/>
      <w:lvlText w:val=""/>
      <w:lvlJc w:val="left"/>
    </w:lvl>
  </w:abstractNum>
  <w:abstractNum w:abstractNumId="12" w15:restartNumberingAfterBreak="0">
    <w:nsid w:val="00007014"/>
    <w:multiLevelType w:val="hybridMultilevel"/>
    <w:tmpl w:val="23FCD252"/>
    <w:lvl w:ilvl="0" w:tplc="503A2B0A">
      <w:start w:val="1"/>
      <w:numFmt w:val="bullet"/>
      <w:lvlText w:val="в"/>
      <w:lvlJc w:val="left"/>
    </w:lvl>
    <w:lvl w:ilvl="1" w:tplc="649417A6">
      <w:numFmt w:val="decimal"/>
      <w:lvlText w:val=""/>
      <w:lvlJc w:val="left"/>
    </w:lvl>
    <w:lvl w:ilvl="2" w:tplc="7C1E244A">
      <w:numFmt w:val="decimal"/>
      <w:lvlText w:val=""/>
      <w:lvlJc w:val="left"/>
    </w:lvl>
    <w:lvl w:ilvl="3" w:tplc="9D901C56">
      <w:numFmt w:val="decimal"/>
      <w:lvlText w:val=""/>
      <w:lvlJc w:val="left"/>
    </w:lvl>
    <w:lvl w:ilvl="4" w:tplc="9A16DED0">
      <w:numFmt w:val="decimal"/>
      <w:lvlText w:val=""/>
      <w:lvlJc w:val="left"/>
    </w:lvl>
    <w:lvl w:ilvl="5" w:tplc="81B68ACC">
      <w:numFmt w:val="decimal"/>
      <w:lvlText w:val=""/>
      <w:lvlJc w:val="left"/>
    </w:lvl>
    <w:lvl w:ilvl="6" w:tplc="36DA905C">
      <w:numFmt w:val="decimal"/>
      <w:lvlText w:val=""/>
      <w:lvlJc w:val="left"/>
    </w:lvl>
    <w:lvl w:ilvl="7" w:tplc="B6509C18">
      <w:numFmt w:val="decimal"/>
      <w:lvlText w:val=""/>
      <w:lvlJc w:val="left"/>
    </w:lvl>
    <w:lvl w:ilvl="8" w:tplc="BE7889C6">
      <w:numFmt w:val="decimal"/>
      <w:lvlText w:val=""/>
      <w:lvlJc w:val="left"/>
    </w:lvl>
  </w:abstractNum>
  <w:abstractNum w:abstractNumId="13" w15:restartNumberingAfterBreak="0">
    <w:nsid w:val="098E444F"/>
    <w:multiLevelType w:val="multilevel"/>
    <w:tmpl w:val="B6742B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BDC3788"/>
    <w:multiLevelType w:val="multilevel"/>
    <w:tmpl w:val="1C70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C4D057F"/>
    <w:multiLevelType w:val="multilevel"/>
    <w:tmpl w:val="2860704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F817EE1"/>
    <w:multiLevelType w:val="multilevel"/>
    <w:tmpl w:val="B6266D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7571656"/>
    <w:multiLevelType w:val="multilevel"/>
    <w:tmpl w:val="49FCD71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C859C4"/>
    <w:multiLevelType w:val="multilevel"/>
    <w:tmpl w:val="1062FC5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9F56FE7"/>
    <w:multiLevelType w:val="multilevel"/>
    <w:tmpl w:val="6AE8BE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A7F32B2"/>
    <w:multiLevelType w:val="multilevel"/>
    <w:tmpl w:val="325A1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F3B4A1E"/>
    <w:multiLevelType w:val="multilevel"/>
    <w:tmpl w:val="451EDC8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FA46E5"/>
    <w:multiLevelType w:val="multilevel"/>
    <w:tmpl w:val="07BE5B5A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1BC7437"/>
    <w:multiLevelType w:val="multilevel"/>
    <w:tmpl w:val="5860D59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6845B09"/>
    <w:multiLevelType w:val="multilevel"/>
    <w:tmpl w:val="6FCC6A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9AA2297"/>
    <w:multiLevelType w:val="multilevel"/>
    <w:tmpl w:val="496E61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916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832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9610" w:hanging="72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174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3526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5664" w:hanging="1440"/>
      </w:pPr>
      <w:rPr>
        <w:rFonts w:hint="default"/>
        <w:color w:val="000000"/>
      </w:rPr>
    </w:lvl>
  </w:abstractNum>
  <w:abstractNum w:abstractNumId="27" w15:restartNumberingAfterBreak="0">
    <w:nsid w:val="2B771FBB"/>
    <w:multiLevelType w:val="multilevel"/>
    <w:tmpl w:val="137A9EC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EF81759"/>
    <w:multiLevelType w:val="multilevel"/>
    <w:tmpl w:val="EA6A6E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2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30" w15:restartNumberingAfterBreak="0">
    <w:nsid w:val="2FA33D2D"/>
    <w:multiLevelType w:val="multilevel"/>
    <w:tmpl w:val="398CFD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2AC3384"/>
    <w:multiLevelType w:val="hybridMultilevel"/>
    <w:tmpl w:val="F3722274"/>
    <w:lvl w:ilvl="0" w:tplc="C50610AC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33F74D31"/>
    <w:multiLevelType w:val="multilevel"/>
    <w:tmpl w:val="27FA0B7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52A3C2A"/>
    <w:multiLevelType w:val="multilevel"/>
    <w:tmpl w:val="93F0C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5985892"/>
    <w:multiLevelType w:val="multilevel"/>
    <w:tmpl w:val="61D231FE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7573564"/>
    <w:multiLevelType w:val="multilevel"/>
    <w:tmpl w:val="F670D5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DD2BE7"/>
    <w:multiLevelType w:val="multilevel"/>
    <w:tmpl w:val="D62E4B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2BA1A33"/>
    <w:multiLevelType w:val="multilevel"/>
    <w:tmpl w:val="C090DB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430A2628"/>
    <w:multiLevelType w:val="multilevel"/>
    <w:tmpl w:val="08D644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AD21DE9"/>
    <w:multiLevelType w:val="multilevel"/>
    <w:tmpl w:val="7710341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4ED505DD"/>
    <w:multiLevelType w:val="multilevel"/>
    <w:tmpl w:val="65FCF02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43" w15:restartNumberingAfterBreak="0">
    <w:nsid w:val="4EDE68C9"/>
    <w:multiLevelType w:val="multilevel"/>
    <w:tmpl w:val="4D2049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7678BE"/>
    <w:multiLevelType w:val="multilevel"/>
    <w:tmpl w:val="ED1034F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5C283090"/>
    <w:multiLevelType w:val="multilevel"/>
    <w:tmpl w:val="69AEBC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20D6009"/>
    <w:multiLevelType w:val="multilevel"/>
    <w:tmpl w:val="2E3AE7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2FF1730"/>
    <w:multiLevelType w:val="multilevel"/>
    <w:tmpl w:val="89F01F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3CE1197"/>
    <w:multiLevelType w:val="multilevel"/>
    <w:tmpl w:val="01126D4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9466437"/>
    <w:multiLevelType w:val="multilevel"/>
    <w:tmpl w:val="B1A6C6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6CF666D8"/>
    <w:multiLevelType w:val="multilevel"/>
    <w:tmpl w:val="9118EA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D551634"/>
    <w:multiLevelType w:val="multilevel"/>
    <w:tmpl w:val="FCB2D830"/>
    <w:name w:val="WW8Num42"/>
    <w:lvl w:ilvl="0">
      <w:start w:val="12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1"/>
      <w:lvlJc w:val="left"/>
      <w:pPr>
        <w:tabs>
          <w:tab w:val="num" w:pos="0"/>
        </w:tabs>
        <w:ind w:left="1677" w:hanging="111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43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09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48" w:hanging="1800"/>
      </w:pPr>
      <w:rPr>
        <w:rFonts w:hint="default"/>
      </w:rPr>
    </w:lvl>
  </w:abstractNum>
  <w:abstractNum w:abstractNumId="52" w15:restartNumberingAfterBreak="0">
    <w:nsid w:val="76B01502"/>
    <w:multiLevelType w:val="multilevel"/>
    <w:tmpl w:val="2626F7A6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C702242"/>
    <w:multiLevelType w:val="multilevel"/>
    <w:tmpl w:val="EDD0CE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F43742B"/>
    <w:multiLevelType w:val="multilevel"/>
    <w:tmpl w:val="AEC8A9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0"/>
  </w:num>
  <w:num w:numId="3">
    <w:abstractNumId w:val="29"/>
  </w:num>
  <w:num w:numId="4">
    <w:abstractNumId w:val="22"/>
  </w:num>
  <w:num w:numId="5">
    <w:abstractNumId w:val="1"/>
  </w:num>
  <w:num w:numId="6">
    <w:abstractNumId w:val="13"/>
  </w:num>
  <w:num w:numId="7">
    <w:abstractNumId w:val="35"/>
  </w:num>
  <w:num w:numId="8">
    <w:abstractNumId w:val="43"/>
  </w:num>
  <w:num w:numId="9">
    <w:abstractNumId w:val="20"/>
  </w:num>
  <w:num w:numId="10">
    <w:abstractNumId w:val="47"/>
  </w:num>
  <w:num w:numId="11">
    <w:abstractNumId w:val="30"/>
  </w:num>
  <w:num w:numId="12">
    <w:abstractNumId w:val="25"/>
  </w:num>
  <w:num w:numId="13">
    <w:abstractNumId w:val="45"/>
  </w:num>
  <w:num w:numId="14">
    <w:abstractNumId w:val="16"/>
  </w:num>
  <w:num w:numId="15">
    <w:abstractNumId w:val="28"/>
  </w:num>
  <w:num w:numId="16">
    <w:abstractNumId w:val="46"/>
  </w:num>
  <w:num w:numId="17">
    <w:abstractNumId w:val="54"/>
  </w:num>
  <w:num w:numId="18">
    <w:abstractNumId w:val="50"/>
  </w:num>
  <w:num w:numId="19">
    <w:abstractNumId w:val="38"/>
  </w:num>
  <w:num w:numId="20">
    <w:abstractNumId w:val="19"/>
  </w:num>
  <w:num w:numId="21">
    <w:abstractNumId w:val="53"/>
  </w:num>
  <w:num w:numId="22">
    <w:abstractNumId w:val="17"/>
  </w:num>
  <w:num w:numId="23">
    <w:abstractNumId w:val="39"/>
  </w:num>
  <w:num w:numId="24">
    <w:abstractNumId w:val="32"/>
  </w:num>
  <w:num w:numId="25">
    <w:abstractNumId w:val="48"/>
  </w:num>
  <w:num w:numId="26">
    <w:abstractNumId w:val="24"/>
  </w:num>
  <w:num w:numId="27">
    <w:abstractNumId w:val="21"/>
  </w:num>
  <w:num w:numId="28">
    <w:abstractNumId w:val="27"/>
  </w:num>
  <w:num w:numId="29">
    <w:abstractNumId w:val="34"/>
  </w:num>
  <w:num w:numId="30">
    <w:abstractNumId w:val="23"/>
  </w:num>
  <w:num w:numId="31">
    <w:abstractNumId w:val="44"/>
  </w:num>
  <w:num w:numId="32">
    <w:abstractNumId w:val="18"/>
  </w:num>
  <w:num w:numId="33">
    <w:abstractNumId w:val="11"/>
  </w:num>
  <w:num w:numId="34">
    <w:abstractNumId w:val="12"/>
  </w:num>
  <w:num w:numId="35">
    <w:abstractNumId w:val="52"/>
  </w:num>
  <w:num w:numId="36">
    <w:abstractNumId w:val="37"/>
  </w:num>
  <w:num w:numId="37">
    <w:abstractNumId w:val="31"/>
  </w:num>
  <w:num w:numId="38">
    <w:abstractNumId w:val="26"/>
  </w:num>
  <w:num w:numId="39">
    <w:abstractNumId w:val="36"/>
  </w:num>
  <w:num w:numId="40">
    <w:abstractNumId w:val="15"/>
  </w:num>
  <w:num w:numId="41">
    <w:abstractNumId w:val="33"/>
  </w:num>
  <w:num w:numId="42">
    <w:abstractNumId w:val="49"/>
  </w:num>
  <w:num w:numId="43">
    <w:abstractNumId w:val="14"/>
  </w:num>
  <w:num w:numId="44">
    <w:abstractNumId w:val="40"/>
  </w:num>
  <w:num w:numId="45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45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D"/>
    <w:rsid w:val="0000016F"/>
    <w:rsid w:val="00000421"/>
    <w:rsid w:val="000004A4"/>
    <w:rsid w:val="00000605"/>
    <w:rsid w:val="00000A24"/>
    <w:rsid w:val="00000D51"/>
    <w:rsid w:val="00000D87"/>
    <w:rsid w:val="00000E4A"/>
    <w:rsid w:val="00001B7F"/>
    <w:rsid w:val="00001F2E"/>
    <w:rsid w:val="000022B3"/>
    <w:rsid w:val="000025AA"/>
    <w:rsid w:val="00003055"/>
    <w:rsid w:val="0000334A"/>
    <w:rsid w:val="00003B40"/>
    <w:rsid w:val="00003C26"/>
    <w:rsid w:val="0000497D"/>
    <w:rsid w:val="00004A95"/>
    <w:rsid w:val="00005C73"/>
    <w:rsid w:val="00005F56"/>
    <w:rsid w:val="00006559"/>
    <w:rsid w:val="000065E0"/>
    <w:rsid w:val="00007D71"/>
    <w:rsid w:val="000100CD"/>
    <w:rsid w:val="00010CB6"/>
    <w:rsid w:val="000110FE"/>
    <w:rsid w:val="000112DE"/>
    <w:rsid w:val="0001204B"/>
    <w:rsid w:val="0001232E"/>
    <w:rsid w:val="00012425"/>
    <w:rsid w:val="00012836"/>
    <w:rsid w:val="00012C5E"/>
    <w:rsid w:val="00013148"/>
    <w:rsid w:val="000132DD"/>
    <w:rsid w:val="00013910"/>
    <w:rsid w:val="00013A04"/>
    <w:rsid w:val="00013C1F"/>
    <w:rsid w:val="00013D9A"/>
    <w:rsid w:val="00013F19"/>
    <w:rsid w:val="00014198"/>
    <w:rsid w:val="000150BC"/>
    <w:rsid w:val="00015473"/>
    <w:rsid w:val="00015591"/>
    <w:rsid w:val="00015CA1"/>
    <w:rsid w:val="00016D73"/>
    <w:rsid w:val="00017FDB"/>
    <w:rsid w:val="000204B3"/>
    <w:rsid w:val="0002060D"/>
    <w:rsid w:val="00020C97"/>
    <w:rsid w:val="00020FE3"/>
    <w:rsid w:val="000210B5"/>
    <w:rsid w:val="000218EC"/>
    <w:rsid w:val="00022C14"/>
    <w:rsid w:val="00022D2C"/>
    <w:rsid w:val="000231B5"/>
    <w:rsid w:val="00023204"/>
    <w:rsid w:val="000234D6"/>
    <w:rsid w:val="0002351A"/>
    <w:rsid w:val="00024094"/>
    <w:rsid w:val="00024BF6"/>
    <w:rsid w:val="00024D19"/>
    <w:rsid w:val="00024D3C"/>
    <w:rsid w:val="00025589"/>
    <w:rsid w:val="00025624"/>
    <w:rsid w:val="000257F9"/>
    <w:rsid w:val="00025830"/>
    <w:rsid w:val="00025ECF"/>
    <w:rsid w:val="00026598"/>
    <w:rsid w:val="00026683"/>
    <w:rsid w:val="00026F40"/>
    <w:rsid w:val="0002744C"/>
    <w:rsid w:val="00027FC9"/>
    <w:rsid w:val="00031E58"/>
    <w:rsid w:val="000323E5"/>
    <w:rsid w:val="0003270D"/>
    <w:rsid w:val="0003282C"/>
    <w:rsid w:val="00032BB0"/>
    <w:rsid w:val="00033383"/>
    <w:rsid w:val="000333FA"/>
    <w:rsid w:val="000333FD"/>
    <w:rsid w:val="00033568"/>
    <w:rsid w:val="0003380D"/>
    <w:rsid w:val="0003382C"/>
    <w:rsid w:val="00033F7A"/>
    <w:rsid w:val="00034974"/>
    <w:rsid w:val="00035326"/>
    <w:rsid w:val="00035806"/>
    <w:rsid w:val="00035C2E"/>
    <w:rsid w:val="00035DD1"/>
    <w:rsid w:val="00035E77"/>
    <w:rsid w:val="0003605D"/>
    <w:rsid w:val="000362D0"/>
    <w:rsid w:val="0003696A"/>
    <w:rsid w:val="00037871"/>
    <w:rsid w:val="00037AD6"/>
    <w:rsid w:val="00037EB9"/>
    <w:rsid w:val="0004031D"/>
    <w:rsid w:val="000403B2"/>
    <w:rsid w:val="0004040E"/>
    <w:rsid w:val="000412F1"/>
    <w:rsid w:val="000415F4"/>
    <w:rsid w:val="00041B32"/>
    <w:rsid w:val="00041E0F"/>
    <w:rsid w:val="00042051"/>
    <w:rsid w:val="0004256E"/>
    <w:rsid w:val="00042F15"/>
    <w:rsid w:val="00042FE9"/>
    <w:rsid w:val="000434E2"/>
    <w:rsid w:val="00043553"/>
    <w:rsid w:val="000435A4"/>
    <w:rsid w:val="00043773"/>
    <w:rsid w:val="00043D24"/>
    <w:rsid w:val="0004418E"/>
    <w:rsid w:val="00044428"/>
    <w:rsid w:val="00044923"/>
    <w:rsid w:val="00044E54"/>
    <w:rsid w:val="0004540E"/>
    <w:rsid w:val="000456A1"/>
    <w:rsid w:val="00045CA0"/>
    <w:rsid w:val="00046388"/>
    <w:rsid w:val="00046440"/>
    <w:rsid w:val="00046B2D"/>
    <w:rsid w:val="000478F5"/>
    <w:rsid w:val="00047B75"/>
    <w:rsid w:val="00047C99"/>
    <w:rsid w:val="00050007"/>
    <w:rsid w:val="0005081E"/>
    <w:rsid w:val="00051935"/>
    <w:rsid w:val="00051A87"/>
    <w:rsid w:val="00051C38"/>
    <w:rsid w:val="00051D9B"/>
    <w:rsid w:val="00051DBD"/>
    <w:rsid w:val="0005226C"/>
    <w:rsid w:val="00052686"/>
    <w:rsid w:val="000526A4"/>
    <w:rsid w:val="0005271E"/>
    <w:rsid w:val="00052988"/>
    <w:rsid w:val="0005340C"/>
    <w:rsid w:val="00053B11"/>
    <w:rsid w:val="00053E31"/>
    <w:rsid w:val="00054121"/>
    <w:rsid w:val="00054266"/>
    <w:rsid w:val="000545B1"/>
    <w:rsid w:val="00054605"/>
    <w:rsid w:val="0005475A"/>
    <w:rsid w:val="000548CD"/>
    <w:rsid w:val="00054B55"/>
    <w:rsid w:val="00054FE0"/>
    <w:rsid w:val="0005529A"/>
    <w:rsid w:val="0005545E"/>
    <w:rsid w:val="00055787"/>
    <w:rsid w:val="0005583B"/>
    <w:rsid w:val="00056783"/>
    <w:rsid w:val="00056A01"/>
    <w:rsid w:val="00056E0D"/>
    <w:rsid w:val="00056E62"/>
    <w:rsid w:val="000573A4"/>
    <w:rsid w:val="000578DE"/>
    <w:rsid w:val="00057A66"/>
    <w:rsid w:val="00057C43"/>
    <w:rsid w:val="00060AF9"/>
    <w:rsid w:val="00060F9A"/>
    <w:rsid w:val="000614D7"/>
    <w:rsid w:val="00061826"/>
    <w:rsid w:val="00061B41"/>
    <w:rsid w:val="0006235C"/>
    <w:rsid w:val="00062453"/>
    <w:rsid w:val="00062753"/>
    <w:rsid w:val="00062DFD"/>
    <w:rsid w:val="0006339D"/>
    <w:rsid w:val="00063A5D"/>
    <w:rsid w:val="00063B9F"/>
    <w:rsid w:val="00064353"/>
    <w:rsid w:val="0006442D"/>
    <w:rsid w:val="00064559"/>
    <w:rsid w:val="0006495D"/>
    <w:rsid w:val="00064BEA"/>
    <w:rsid w:val="00064CBF"/>
    <w:rsid w:val="00064D62"/>
    <w:rsid w:val="00065363"/>
    <w:rsid w:val="000654D0"/>
    <w:rsid w:val="000655C4"/>
    <w:rsid w:val="0006564E"/>
    <w:rsid w:val="00065CFD"/>
    <w:rsid w:val="00066BEB"/>
    <w:rsid w:val="00066C8C"/>
    <w:rsid w:val="000673A8"/>
    <w:rsid w:val="00067549"/>
    <w:rsid w:val="000676B3"/>
    <w:rsid w:val="0006784C"/>
    <w:rsid w:val="00067B78"/>
    <w:rsid w:val="00067BBC"/>
    <w:rsid w:val="00067E39"/>
    <w:rsid w:val="00067FE0"/>
    <w:rsid w:val="000701CF"/>
    <w:rsid w:val="000705F7"/>
    <w:rsid w:val="000707BA"/>
    <w:rsid w:val="000707CA"/>
    <w:rsid w:val="000709EE"/>
    <w:rsid w:val="00070B21"/>
    <w:rsid w:val="00070B26"/>
    <w:rsid w:val="00070BE0"/>
    <w:rsid w:val="00071788"/>
    <w:rsid w:val="00071C16"/>
    <w:rsid w:val="00071CBA"/>
    <w:rsid w:val="00071F91"/>
    <w:rsid w:val="00071FDC"/>
    <w:rsid w:val="0007235D"/>
    <w:rsid w:val="000723E0"/>
    <w:rsid w:val="00072860"/>
    <w:rsid w:val="00072884"/>
    <w:rsid w:val="00072C9C"/>
    <w:rsid w:val="00072E6A"/>
    <w:rsid w:val="0007305B"/>
    <w:rsid w:val="00073511"/>
    <w:rsid w:val="0007366B"/>
    <w:rsid w:val="00073C36"/>
    <w:rsid w:val="00073C75"/>
    <w:rsid w:val="00073C9C"/>
    <w:rsid w:val="00074230"/>
    <w:rsid w:val="0007457F"/>
    <w:rsid w:val="00074AB0"/>
    <w:rsid w:val="00074B7A"/>
    <w:rsid w:val="00074FC9"/>
    <w:rsid w:val="00075394"/>
    <w:rsid w:val="00075801"/>
    <w:rsid w:val="00075CEE"/>
    <w:rsid w:val="0007605B"/>
    <w:rsid w:val="00076734"/>
    <w:rsid w:val="000770A8"/>
    <w:rsid w:val="000773B0"/>
    <w:rsid w:val="00077970"/>
    <w:rsid w:val="00077CF2"/>
    <w:rsid w:val="00077DD3"/>
    <w:rsid w:val="00077E57"/>
    <w:rsid w:val="00077EC2"/>
    <w:rsid w:val="00080B95"/>
    <w:rsid w:val="00081C6D"/>
    <w:rsid w:val="00081CA2"/>
    <w:rsid w:val="00081D01"/>
    <w:rsid w:val="00081EE5"/>
    <w:rsid w:val="0008218B"/>
    <w:rsid w:val="00082CC6"/>
    <w:rsid w:val="00082D1A"/>
    <w:rsid w:val="00083507"/>
    <w:rsid w:val="00083808"/>
    <w:rsid w:val="00083885"/>
    <w:rsid w:val="00083A17"/>
    <w:rsid w:val="00083B27"/>
    <w:rsid w:val="00083CA2"/>
    <w:rsid w:val="00083EFF"/>
    <w:rsid w:val="00084341"/>
    <w:rsid w:val="000847C6"/>
    <w:rsid w:val="0008482F"/>
    <w:rsid w:val="000848F3"/>
    <w:rsid w:val="000849CD"/>
    <w:rsid w:val="0008504E"/>
    <w:rsid w:val="00085445"/>
    <w:rsid w:val="00085860"/>
    <w:rsid w:val="00085A5D"/>
    <w:rsid w:val="00085E6C"/>
    <w:rsid w:val="00086468"/>
    <w:rsid w:val="000866BB"/>
    <w:rsid w:val="0008671D"/>
    <w:rsid w:val="000870EB"/>
    <w:rsid w:val="00087924"/>
    <w:rsid w:val="00087D6E"/>
    <w:rsid w:val="0009016B"/>
    <w:rsid w:val="00090227"/>
    <w:rsid w:val="0009036C"/>
    <w:rsid w:val="000907C8"/>
    <w:rsid w:val="00090DFF"/>
    <w:rsid w:val="000916B7"/>
    <w:rsid w:val="00091C3B"/>
    <w:rsid w:val="0009222C"/>
    <w:rsid w:val="0009227B"/>
    <w:rsid w:val="0009273F"/>
    <w:rsid w:val="00092941"/>
    <w:rsid w:val="00092E27"/>
    <w:rsid w:val="00092F51"/>
    <w:rsid w:val="00093993"/>
    <w:rsid w:val="00094276"/>
    <w:rsid w:val="000944D8"/>
    <w:rsid w:val="00094FD3"/>
    <w:rsid w:val="00095235"/>
    <w:rsid w:val="000959C0"/>
    <w:rsid w:val="00096932"/>
    <w:rsid w:val="00096A5A"/>
    <w:rsid w:val="00096E5D"/>
    <w:rsid w:val="000970CE"/>
    <w:rsid w:val="000973FE"/>
    <w:rsid w:val="0009759E"/>
    <w:rsid w:val="0009767A"/>
    <w:rsid w:val="000976DE"/>
    <w:rsid w:val="00097BA2"/>
    <w:rsid w:val="00097C89"/>
    <w:rsid w:val="000A039E"/>
    <w:rsid w:val="000A0604"/>
    <w:rsid w:val="000A063A"/>
    <w:rsid w:val="000A0DB9"/>
    <w:rsid w:val="000A0E2B"/>
    <w:rsid w:val="000A1030"/>
    <w:rsid w:val="000A11B7"/>
    <w:rsid w:val="000A128C"/>
    <w:rsid w:val="000A12A4"/>
    <w:rsid w:val="000A1571"/>
    <w:rsid w:val="000A170E"/>
    <w:rsid w:val="000A1D6C"/>
    <w:rsid w:val="000A2DA8"/>
    <w:rsid w:val="000A2E46"/>
    <w:rsid w:val="000A32EA"/>
    <w:rsid w:val="000A3520"/>
    <w:rsid w:val="000A3CC2"/>
    <w:rsid w:val="000A474D"/>
    <w:rsid w:val="000A49E8"/>
    <w:rsid w:val="000A4BE9"/>
    <w:rsid w:val="000A4D01"/>
    <w:rsid w:val="000A4EA5"/>
    <w:rsid w:val="000A4FE6"/>
    <w:rsid w:val="000A546C"/>
    <w:rsid w:val="000A55C1"/>
    <w:rsid w:val="000A6336"/>
    <w:rsid w:val="000A6A35"/>
    <w:rsid w:val="000A6B32"/>
    <w:rsid w:val="000A7256"/>
    <w:rsid w:val="000A7340"/>
    <w:rsid w:val="000A74A7"/>
    <w:rsid w:val="000B06CF"/>
    <w:rsid w:val="000B08DC"/>
    <w:rsid w:val="000B09C9"/>
    <w:rsid w:val="000B0CD1"/>
    <w:rsid w:val="000B0EE7"/>
    <w:rsid w:val="000B114E"/>
    <w:rsid w:val="000B116A"/>
    <w:rsid w:val="000B1271"/>
    <w:rsid w:val="000B12A2"/>
    <w:rsid w:val="000B1656"/>
    <w:rsid w:val="000B1A0A"/>
    <w:rsid w:val="000B1DD0"/>
    <w:rsid w:val="000B1EF0"/>
    <w:rsid w:val="000B200E"/>
    <w:rsid w:val="000B2369"/>
    <w:rsid w:val="000B246D"/>
    <w:rsid w:val="000B2680"/>
    <w:rsid w:val="000B2756"/>
    <w:rsid w:val="000B296B"/>
    <w:rsid w:val="000B2AF8"/>
    <w:rsid w:val="000B2D6B"/>
    <w:rsid w:val="000B2E49"/>
    <w:rsid w:val="000B32AD"/>
    <w:rsid w:val="000B32DE"/>
    <w:rsid w:val="000B3B23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A12"/>
    <w:rsid w:val="000B5FC7"/>
    <w:rsid w:val="000B6175"/>
    <w:rsid w:val="000B61CF"/>
    <w:rsid w:val="000B670F"/>
    <w:rsid w:val="000B712B"/>
    <w:rsid w:val="000B7152"/>
    <w:rsid w:val="000B75ED"/>
    <w:rsid w:val="000C012B"/>
    <w:rsid w:val="000C0679"/>
    <w:rsid w:val="000C0C95"/>
    <w:rsid w:val="000C1189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4E06"/>
    <w:rsid w:val="000C4FD2"/>
    <w:rsid w:val="000C52B8"/>
    <w:rsid w:val="000C54FB"/>
    <w:rsid w:val="000C567D"/>
    <w:rsid w:val="000C59B0"/>
    <w:rsid w:val="000C5D8E"/>
    <w:rsid w:val="000C6102"/>
    <w:rsid w:val="000C62AE"/>
    <w:rsid w:val="000C6624"/>
    <w:rsid w:val="000C674F"/>
    <w:rsid w:val="000C7153"/>
    <w:rsid w:val="000C7446"/>
    <w:rsid w:val="000C7B14"/>
    <w:rsid w:val="000C7C84"/>
    <w:rsid w:val="000C7C85"/>
    <w:rsid w:val="000D01DA"/>
    <w:rsid w:val="000D0368"/>
    <w:rsid w:val="000D04BD"/>
    <w:rsid w:val="000D0713"/>
    <w:rsid w:val="000D0F3C"/>
    <w:rsid w:val="000D1098"/>
    <w:rsid w:val="000D177D"/>
    <w:rsid w:val="000D20F8"/>
    <w:rsid w:val="000D23D0"/>
    <w:rsid w:val="000D273D"/>
    <w:rsid w:val="000D282E"/>
    <w:rsid w:val="000D2E0A"/>
    <w:rsid w:val="000D3335"/>
    <w:rsid w:val="000D343A"/>
    <w:rsid w:val="000D366C"/>
    <w:rsid w:val="000D3F0D"/>
    <w:rsid w:val="000D43CD"/>
    <w:rsid w:val="000D4A0C"/>
    <w:rsid w:val="000D4BAC"/>
    <w:rsid w:val="000D517D"/>
    <w:rsid w:val="000D57D0"/>
    <w:rsid w:val="000D5ADC"/>
    <w:rsid w:val="000D5DFF"/>
    <w:rsid w:val="000D640E"/>
    <w:rsid w:val="000D6A77"/>
    <w:rsid w:val="000D6C88"/>
    <w:rsid w:val="000D6E3A"/>
    <w:rsid w:val="000D7434"/>
    <w:rsid w:val="000D7482"/>
    <w:rsid w:val="000D794B"/>
    <w:rsid w:val="000D7C1A"/>
    <w:rsid w:val="000D7CF9"/>
    <w:rsid w:val="000E00C2"/>
    <w:rsid w:val="000E00E3"/>
    <w:rsid w:val="000E070A"/>
    <w:rsid w:val="000E0768"/>
    <w:rsid w:val="000E07B2"/>
    <w:rsid w:val="000E07C8"/>
    <w:rsid w:val="000E09D5"/>
    <w:rsid w:val="000E0A79"/>
    <w:rsid w:val="000E1247"/>
    <w:rsid w:val="000E127C"/>
    <w:rsid w:val="000E14A3"/>
    <w:rsid w:val="000E1976"/>
    <w:rsid w:val="000E1EEC"/>
    <w:rsid w:val="000E1FEE"/>
    <w:rsid w:val="000E23F5"/>
    <w:rsid w:val="000E240D"/>
    <w:rsid w:val="000E2D71"/>
    <w:rsid w:val="000E33A1"/>
    <w:rsid w:val="000E3CFB"/>
    <w:rsid w:val="000E40C2"/>
    <w:rsid w:val="000E452B"/>
    <w:rsid w:val="000E46FD"/>
    <w:rsid w:val="000E47F2"/>
    <w:rsid w:val="000E49A5"/>
    <w:rsid w:val="000E4A2E"/>
    <w:rsid w:val="000E4B30"/>
    <w:rsid w:val="000E5047"/>
    <w:rsid w:val="000E51FA"/>
    <w:rsid w:val="000E57A0"/>
    <w:rsid w:val="000E5DB8"/>
    <w:rsid w:val="000E5F43"/>
    <w:rsid w:val="000E6402"/>
    <w:rsid w:val="000E68B0"/>
    <w:rsid w:val="000E70A5"/>
    <w:rsid w:val="000E781D"/>
    <w:rsid w:val="000F03CF"/>
    <w:rsid w:val="000F03E2"/>
    <w:rsid w:val="000F03F2"/>
    <w:rsid w:val="000F0AB9"/>
    <w:rsid w:val="000F1588"/>
    <w:rsid w:val="000F18D0"/>
    <w:rsid w:val="000F1F47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3E5F"/>
    <w:rsid w:val="000F41D3"/>
    <w:rsid w:val="000F42DF"/>
    <w:rsid w:val="000F460D"/>
    <w:rsid w:val="000F4B82"/>
    <w:rsid w:val="000F4C03"/>
    <w:rsid w:val="000F4E0B"/>
    <w:rsid w:val="000F51BE"/>
    <w:rsid w:val="000F5F0B"/>
    <w:rsid w:val="000F6649"/>
    <w:rsid w:val="000F6812"/>
    <w:rsid w:val="000F6C46"/>
    <w:rsid w:val="000F6DDC"/>
    <w:rsid w:val="0010020D"/>
    <w:rsid w:val="001005BA"/>
    <w:rsid w:val="00101C20"/>
    <w:rsid w:val="001020B2"/>
    <w:rsid w:val="00102EF0"/>
    <w:rsid w:val="00102FDF"/>
    <w:rsid w:val="00103462"/>
    <w:rsid w:val="00103B6A"/>
    <w:rsid w:val="00103C2A"/>
    <w:rsid w:val="00103F6F"/>
    <w:rsid w:val="00103F8F"/>
    <w:rsid w:val="00104229"/>
    <w:rsid w:val="00104FDB"/>
    <w:rsid w:val="00104FFB"/>
    <w:rsid w:val="001051B9"/>
    <w:rsid w:val="0010546B"/>
    <w:rsid w:val="00105701"/>
    <w:rsid w:val="00105A24"/>
    <w:rsid w:val="00105E2F"/>
    <w:rsid w:val="00106251"/>
    <w:rsid w:val="0010625F"/>
    <w:rsid w:val="001063AC"/>
    <w:rsid w:val="00107118"/>
    <w:rsid w:val="001102EB"/>
    <w:rsid w:val="001103D2"/>
    <w:rsid w:val="001104DB"/>
    <w:rsid w:val="00111B67"/>
    <w:rsid w:val="00111E4A"/>
    <w:rsid w:val="00112185"/>
    <w:rsid w:val="00112425"/>
    <w:rsid w:val="001125E5"/>
    <w:rsid w:val="001129C5"/>
    <w:rsid w:val="00113098"/>
    <w:rsid w:val="001130CE"/>
    <w:rsid w:val="001133B1"/>
    <w:rsid w:val="00113AD9"/>
    <w:rsid w:val="00113B58"/>
    <w:rsid w:val="00113BF1"/>
    <w:rsid w:val="001144DF"/>
    <w:rsid w:val="001149A2"/>
    <w:rsid w:val="001149DB"/>
    <w:rsid w:val="001150C1"/>
    <w:rsid w:val="001152D9"/>
    <w:rsid w:val="00115A06"/>
    <w:rsid w:val="00115AF6"/>
    <w:rsid w:val="00115D8D"/>
    <w:rsid w:val="00116084"/>
    <w:rsid w:val="00116181"/>
    <w:rsid w:val="001162F2"/>
    <w:rsid w:val="001164A8"/>
    <w:rsid w:val="00116A61"/>
    <w:rsid w:val="00116B87"/>
    <w:rsid w:val="001172A1"/>
    <w:rsid w:val="001173F8"/>
    <w:rsid w:val="00117B60"/>
    <w:rsid w:val="00117C17"/>
    <w:rsid w:val="00117FA4"/>
    <w:rsid w:val="0012048A"/>
    <w:rsid w:val="001204A2"/>
    <w:rsid w:val="00120621"/>
    <w:rsid w:val="001207D8"/>
    <w:rsid w:val="00120A2E"/>
    <w:rsid w:val="00120BE8"/>
    <w:rsid w:val="00120E0E"/>
    <w:rsid w:val="00120F3F"/>
    <w:rsid w:val="00121115"/>
    <w:rsid w:val="001216FD"/>
    <w:rsid w:val="001217F0"/>
    <w:rsid w:val="00121D41"/>
    <w:rsid w:val="00121D81"/>
    <w:rsid w:val="00121EDD"/>
    <w:rsid w:val="00121F1C"/>
    <w:rsid w:val="001227FD"/>
    <w:rsid w:val="0012295E"/>
    <w:rsid w:val="00122BF3"/>
    <w:rsid w:val="00123AA9"/>
    <w:rsid w:val="00123F66"/>
    <w:rsid w:val="00123F70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9F7"/>
    <w:rsid w:val="00125C4F"/>
    <w:rsid w:val="00125C92"/>
    <w:rsid w:val="0012632D"/>
    <w:rsid w:val="0012667B"/>
    <w:rsid w:val="00126708"/>
    <w:rsid w:val="00126A27"/>
    <w:rsid w:val="001275E1"/>
    <w:rsid w:val="0012773E"/>
    <w:rsid w:val="00127CF5"/>
    <w:rsid w:val="00127CF6"/>
    <w:rsid w:val="0013063A"/>
    <w:rsid w:val="0013090F"/>
    <w:rsid w:val="0013093B"/>
    <w:rsid w:val="00130E32"/>
    <w:rsid w:val="0013146C"/>
    <w:rsid w:val="00131778"/>
    <w:rsid w:val="001319DA"/>
    <w:rsid w:val="00131DDC"/>
    <w:rsid w:val="00131EFF"/>
    <w:rsid w:val="0013248A"/>
    <w:rsid w:val="00132B25"/>
    <w:rsid w:val="00132C2B"/>
    <w:rsid w:val="001337A1"/>
    <w:rsid w:val="0013381D"/>
    <w:rsid w:val="00133B73"/>
    <w:rsid w:val="00133F30"/>
    <w:rsid w:val="00134252"/>
    <w:rsid w:val="00134D67"/>
    <w:rsid w:val="00134DF7"/>
    <w:rsid w:val="00134EEF"/>
    <w:rsid w:val="00134F66"/>
    <w:rsid w:val="00135412"/>
    <w:rsid w:val="00135828"/>
    <w:rsid w:val="00135914"/>
    <w:rsid w:val="00135BB5"/>
    <w:rsid w:val="00136720"/>
    <w:rsid w:val="00137BCE"/>
    <w:rsid w:val="001400F3"/>
    <w:rsid w:val="00140131"/>
    <w:rsid w:val="0014019D"/>
    <w:rsid w:val="0014044C"/>
    <w:rsid w:val="00140684"/>
    <w:rsid w:val="001408B8"/>
    <w:rsid w:val="00140B7C"/>
    <w:rsid w:val="00140B99"/>
    <w:rsid w:val="00141E5A"/>
    <w:rsid w:val="00142024"/>
    <w:rsid w:val="00142690"/>
    <w:rsid w:val="00142B50"/>
    <w:rsid w:val="00143132"/>
    <w:rsid w:val="001431F0"/>
    <w:rsid w:val="00143A8D"/>
    <w:rsid w:val="00143CAA"/>
    <w:rsid w:val="00144694"/>
    <w:rsid w:val="00144996"/>
    <w:rsid w:val="00144A3A"/>
    <w:rsid w:val="00144B29"/>
    <w:rsid w:val="00144D58"/>
    <w:rsid w:val="00144EE1"/>
    <w:rsid w:val="0014581A"/>
    <w:rsid w:val="001458D4"/>
    <w:rsid w:val="00145925"/>
    <w:rsid w:val="00145C13"/>
    <w:rsid w:val="00146083"/>
    <w:rsid w:val="00146A7C"/>
    <w:rsid w:val="00146B48"/>
    <w:rsid w:val="00146CFC"/>
    <w:rsid w:val="001470E9"/>
    <w:rsid w:val="001475EB"/>
    <w:rsid w:val="00147EA3"/>
    <w:rsid w:val="00150AD9"/>
    <w:rsid w:val="00150CEF"/>
    <w:rsid w:val="00150D0D"/>
    <w:rsid w:val="00151301"/>
    <w:rsid w:val="00151339"/>
    <w:rsid w:val="001519FB"/>
    <w:rsid w:val="00151A3E"/>
    <w:rsid w:val="00151B3F"/>
    <w:rsid w:val="0015209B"/>
    <w:rsid w:val="00152370"/>
    <w:rsid w:val="00152C0F"/>
    <w:rsid w:val="00152E29"/>
    <w:rsid w:val="00153875"/>
    <w:rsid w:val="00153F5D"/>
    <w:rsid w:val="0015406B"/>
    <w:rsid w:val="001541A8"/>
    <w:rsid w:val="0015426A"/>
    <w:rsid w:val="00154486"/>
    <w:rsid w:val="001544CA"/>
    <w:rsid w:val="00154D59"/>
    <w:rsid w:val="00154E68"/>
    <w:rsid w:val="00155019"/>
    <w:rsid w:val="00155493"/>
    <w:rsid w:val="00155860"/>
    <w:rsid w:val="00155A6D"/>
    <w:rsid w:val="001566E1"/>
    <w:rsid w:val="001571C8"/>
    <w:rsid w:val="00157D2F"/>
    <w:rsid w:val="00157E1E"/>
    <w:rsid w:val="00157F9F"/>
    <w:rsid w:val="00160095"/>
    <w:rsid w:val="001602EB"/>
    <w:rsid w:val="0016063F"/>
    <w:rsid w:val="00160986"/>
    <w:rsid w:val="001619AA"/>
    <w:rsid w:val="00161B42"/>
    <w:rsid w:val="00161D17"/>
    <w:rsid w:val="00161EC2"/>
    <w:rsid w:val="00161FA0"/>
    <w:rsid w:val="001628F6"/>
    <w:rsid w:val="00163038"/>
    <w:rsid w:val="00163127"/>
    <w:rsid w:val="0016338F"/>
    <w:rsid w:val="00163488"/>
    <w:rsid w:val="0016350A"/>
    <w:rsid w:val="00163894"/>
    <w:rsid w:val="001639B1"/>
    <w:rsid w:val="00163C21"/>
    <w:rsid w:val="001643B6"/>
    <w:rsid w:val="0016465C"/>
    <w:rsid w:val="0016485E"/>
    <w:rsid w:val="00164EAA"/>
    <w:rsid w:val="0016522F"/>
    <w:rsid w:val="001652A4"/>
    <w:rsid w:val="0016592C"/>
    <w:rsid w:val="0016604F"/>
    <w:rsid w:val="001661C0"/>
    <w:rsid w:val="00167443"/>
    <w:rsid w:val="0016759C"/>
    <w:rsid w:val="001676F4"/>
    <w:rsid w:val="00167BEB"/>
    <w:rsid w:val="00167C2B"/>
    <w:rsid w:val="0017006E"/>
    <w:rsid w:val="001700F2"/>
    <w:rsid w:val="0017014E"/>
    <w:rsid w:val="00170769"/>
    <w:rsid w:val="00170B63"/>
    <w:rsid w:val="00170CC4"/>
    <w:rsid w:val="00171099"/>
    <w:rsid w:val="0017113B"/>
    <w:rsid w:val="00171220"/>
    <w:rsid w:val="00171F3A"/>
    <w:rsid w:val="001720FC"/>
    <w:rsid w:val="0017212E"/>
    <w:rsid w:val="00172BAA"/>
    <w:rsid w:val="00172BAF"/>
    <w:rsid w:val="00172D3E"/>
    <w:rsid w:val="00172FC4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5F53"/>
    <w:rsid w:val="0017613B"/>
    <w:rsid w:val="00176204"/>
    <w:rsid w:val="0017626C"/>
    <w:rsid w:val="00176826"/>
    <w:rsid w:val="00176AA0"/>
    <w:rsid w:val="00176CD6"/>
    <w:rsid w:val="00176E44"/>
    <w:rsid w:val="00176EBC"/>
    <w:rsid w:val="00176F06"/>
    <w:rsid w:val="0017708C"/>
    <w:rsid w:val="00177198"/>
    <w:rsid w:val="001771DD"/>
    <w:rsid w:val="0017728B"/>
    <w:rsid w:val="00177467"/>
    <w:rsid w:val="0017777C"/>
    <w:rsid w:val="00177921"/>
    <w:rsid w:val="00177CBF"/>
    <w:rsid w:val="00180134"/>
    <w:rsid w:val="00180C4F"/>
    <w:rsid w:val="0018100E"/>
    <w:rsid w:val="0018151F"/>
    <w:rsid w:val="0018199F"/>
    <w:rsid w:val="00181A51"/>
    <w:rsid w:val="00181CA7"/>
    <w:rsid w:val="00181CE5"/>
    <w:rsid w:val="00182430"/>
    <w:rsid w:val="001825F1"/>
    <w:rsid w:val="00183780"/>
    <w:rsid w:val="00184683"/>
    <w:rsid w:val="00184743"/>
    <w:rsid w:val="00184990"/>
    <w:rsid w:val="00184A3B"/>
    <w:rsid w:val="00184B19"/>
    <w:rsid w:val="00184DFA"/>
    <w:rsid w:val="00185018"/>
    <w:rsid w:val="001857EB"/>
    <w:rsid w:val="001859F5"/>
    <w:rsid w:val="00186621"/>
    <w:rsid w:val="0018692D"/>
    <w:rsid w:val="00186BD3"/>
    <w:rsid w:val="00186E4C"/>
    <w:rsid w:val="001872D1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840"/>
    <w:rsid w:val="00194956"/>
    <w:rsid w:val="00194D55"/>
    <w:rsid w:val="00194EB2"/>
    <w:rsid w:val="0019539B"/>
    <w:rsid w:val="00195899"/>
    <w:rsid w:val="00195AC4"/>
    <w:rsid w:val="001962B2"/>
    <w:rsid w:val="001963F4"/>
    <w:rsid w:val="001967C8"/>
    <w:rsid w:val="001969C0"/>
    <w:rsid w:val="00196A12"/>
    <w:rsid w:val="00196AFB"/>
    <w:rsid w:val="00196FEB"/>
    <w:rsid w:val="00197290"/>
    <w:rsid w:val="001973E0"/>
    <w:rsid w:val="001975E2"/>
    <w:rsid w:val="00197BD1"/>
    <w:rsid w:val="001A005B"/>
    <w:rsid w:val="001A016E"/>
    <w:rsid w:val="001A01AC"/>
    <w:rsid w:val="001A01E5"/>
    <w:rsid w:val="001A024F"/>
    <w:rsid w:val="001A0286"/>
    <w:rsid w:val="001A0779"/>
    <w:rsid w:val="001A08C4"/>
    <w:rsid w:val="001A0AFE"/>
    <w:rsid w:val="001A10B1"/>
    <w:rsid w:val="001A1719"/>
    <w:rsid w:val="001A1F9A"/>
    <w:rsid w:val="001A2468"/>
    <w:rsid w:val="001A26E8"/>
    <w:rsid w:val="001A2814"/>
    <w:rsid w:val="001A2D36"/>
    <w:rsid w:val="001A3195"/>
    <w:rsid w:val="001A338B"/>
    <w:rsid w:val="001A3619"/>
    <w:rsid w:val="001A3A79"/>
    <w:rsid w:val="001A3EDC"/>
    <w:rsid w:val="001A444A"/>
    <w:rsid w:val="001A4CFD"/>
    <w:rsid w:val="001A4E29"/>
    <w:rsid w:val="001A4F3B"/>
    <w:rsid w:val="001A4F5A"/>
    <w:rsid w:val="001A5330"/>
    <w:rsid w:val="001A56E2"/>
    <w:rsid w:val="001A5744"/>
    <w:rsid w:val="001A5E26"/>
    <w:rsid w:val="001A64DC"/>
    <w:rsid w:val="001A6562"/>
    <w:rsid w:val="001A65EC"/>
    <w:rsid w:val="001A6A23"/>
    <w:rsid w:val="001A6C33"/>
    <w:rsid w:val="001A748B"/>
    <w:rsid w:val="001A79E8"/>
    <w:rsid w:val="001B008E"/>
    <w:rsid w:val="001B0694"/>
    <w:rsid w:val="001B06FE"/>
    <w:rsid w:val="001B0DE4"/>
    <w:rsid w:val="001B0F61"/>
    <w:rsid w:val="001B128A"/>
    <w:rsid w:val="001B160D"/>
    <w:rsid w:val="001B18C3"/>
    <w:rsid w:val="001B2B5B"/>
    <w:rsid w:val="001B2DB3"/>
    <w:rsid w:val="001B345D"/>
    <w:rsid w:val="001B34A7"/>
    <w:rsid w:val="001B38BE"/>
    <w:rsid w:val="001B3ED2"/>
    <w:rsid w:val="001B4EAD"/>
    <w:rsid w:val="001B4EC3"/>
    <w:rsid w:val="001B5383"/>
    <w:rsid w:val="001B541C"/>
    <w:rsid w:val="001B57E7"/>
    <w:rsid w:val="001B5A12"/>
    <w:rsid w:val="001B69F7"/>
    <w:rsid w:val="001B7346"/>
    <w:rsid w:val="001B76AD"/>
    <w:rsid w:val="001B79BA"/>
    <w:rsid w:val="001C009D"/>
    <w:rsid w:val="001C022E"/>
    <w:rsid w:val="001C0240"/>
    <w:rsid w:val="001C02ED"/>
    <w:rsid w:val="001C0B5F"/>
    <w:rsid w:val="001C0BA2"/>
    <w:rsid w:val="001C0D69"/>
    <w:rsid w:val="001C0DAC"/>
    <w:rsid w:val="001C14E3"/>
    <w:rsid w:val="001C160D"/>
    <w:rsid w:val="001C1BD2"/>
    <w:rsid w:val="001C252A"/>
    <w:rsid w:val="001C2B18"/>
    <w:rsid w:val="001C2BD9"/>
    <w:rsid w:val="001C2C4D"/>
    <w:rsid w:val="001C2EF0"/>
    <w:rsid w:val="001C4525"/>
    <w:rsid w:val="001C47CD"/>
    <w:rsid w:val="001C4D40"/>
    <w:rsid w:val="001C552C"/>
    <w:rsid w:val="001C56BE"/>
    <w:rsid w:val="001C5FD1"/>
    <w:rsid w:val="001C6657"/>
    <w:rsid w:val="001C6DD9"/>
    <w:rsid w:val="001C6F11"/>
    <w:rsid w:val="001C6FB9"/>
    <w:rsid w:val="001C7329"/>
    <w:rsid w:val="001C78C1"/>
    <w:rsid w:val="001C7B23"/>
    <w:rsid w:val="001C7BAF"/>
    <w:rsid w:val="001C7BD5"/>
    <w:rsid w:val="001C7BEF"/>
    <w:rsid w:val="001C7E53"/>
    <w:rsid w:val="001C7E7C"/>
    <w:rsid w:val="001D0450"/>
    <w:rsid w:val="001D0E4A"/>
    <w:rsid w:val="001D108A"/>
    <w:rsid w:val="001D1495"/>
    <w:rsid w:val="001D14E0"/>
    <w:rsid w:val="001D1684"/>
    <w:rsid w:val="001D1ADE"/>
    <w:rsid w:val="001D1ED8"/>
    <w:rsid w:val="001D2186"/>
    <w:rsid w:val="001D21A8"/>
    <w:rsid w:val="001D321D"/>
    <w:rsid w:val="001D3449"/>
    <w:rsid w:val="001D381B"/>
    <w:rsid w:val="001D38BE"/>
    <w:rsid w:val="001D39A5"/>
    <w:rsid w:val="001D39B6"/>
    <w:rsid w:val="001D3BEE"/>
    <w:rsid w:val="001D3DCA"/>
    <w:rsid w:val="001D3FD5"/>
    <w:rsid w:val="001D4120"/>
    <w:rsid w:val="001D44F8"/>
    <w:rsid w:val="001D4CBD"/>
    <w:rsid w:val="001D5085"/>
    <w:rsid w:val="001D520F"/>
    <w:rsid w:val="001D54D7"/>
    <w:rsid w:val="001D552C"/>
    <w:rsid w:val="001D55C7"/>
    <w:rsid w:val="001D55FD"/>
    <w:rsid w:val="001D610E"/>
    <w:rsid w:val="001D6AB9"/>
    <w:rsid w:val="001D7406"/>
    <w:rsid w:val="001D773F"/>
    <w:rsid w:val="001D79A3"/>
    <w:rsid w:val="001D7A2B"/>
    <w:rsid w:val="001D7D41"/>
    <w:rsid w:val="001D7D52"/>
    <w:rsid w:val="001D7FF7"/>
    <w:rsid w:val="001E0BBB"/>
    <w:rsid w:val="001E0BD0"/>
    <w:rsid w:val="001E0F87"/>
    <w:rsid w:val="001E12DF"/>
    <w:rsid w:val="001E1386"/>
    <w:rsid w:val="001E14BE"/>
    <w:rsid w:val="001E1A65"/>
    <w:rsid w:val="001E1AA1"/>
    <w:rsid w:val="001E1E0F"/>
    <w:rsid w:val="001E1FDB"/>
    <w:rsid w:val="001E256F"/>
    <w:rsid w:val="001E2844"/>
    <w:rsid w:val="001E2B7F"/>
    <w:rsid w:val="001E31AB"/>
    <w:rsid w:val="001E33DE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6BBD"/>
    <w:rsid w:val="001E714A"/>
    <w:rsid w:val="001E7DFE"/>
    <w:rsid w:val="001E7EC6"/>
    <w:rsid w:val="001F0120"/>
    <w:rsid w:val="001F02B9"/>
    <w:rsid w:val="001F0808"/>
    <w:rsid w:val="001F0A85"/>
    <w:rsid w:val="001F0EA7"/>
    <w:rsid w:val="001F0F11"/>
    <w:rsid w:val="001F14FF"/>
    <w:rsid w:val="001F1A52"/>
    <w:rsid w:val="001F1A66"/>
    <w:rsid w:val="001F2367"/>
    <w:rsid w:val="001F3D14"/>
    <w:rsid w:val="001F47C3"/>
    <w:rsid w:val="001F480F"/>
    <w:rsid w:val="001F4D7B"/>
    <w:rsid w:val="001F4DC9"/>
    <w:rsid w:val="001F5679"/>
    <w:rsid w:val="001F597E"/>
    <w:rsid w:val="001F5C35"/>
    <w:rsid w:val="001F5DCC"/>
    <w:rsid w:val="001F6A43"/>
    <w:rsid w:val="001F6A72"/>
    <w:rsid w:val="001F71E0"/>
    <w:rsid w:val="001F7778"/>
    <w:rsid w:val="00200219"/>
    <w:rsid w:val="00200485"/>
    <w:rsid w:val="00200A79"/>
    <w:rsid w:val="00201076"/>
    <w:rsid w:val="00201404"/>
    <w:rsid w:val="00201A00"/>
    <w:rsid w:val="00201E18"/>
    <w:rsid w:val="00202208"/>
    <w:rsid w:val="0020257B"/>
    <w:rsid w:val="002026D2"/>
    <w:rsid w:val="00202B3D"/>
    <w:rsid w:val="00202FDA"/>
    <w:rsid w:val="00203614"/>
    <w:rsid w:val="002038DA"/>
    <w:rsid w:val="00204790"/>
    <w:rsid w:val="00204822"/>
    <w:rsid w:val="002050DF"/>
    <w:rsid w:val="002051FE"/>
    <w:rsid w:val="002058B1"/>
    <w:rsid w:val="002058F9"/>
    <w:rsid w:val="00205938"/>
    <w:rsid w:val="00205D59"/>
    <w:rsid w:val="00206403"/>
    <w:rsid w:val="00206687"/>
    <w:rsid w:val="00206847"/>
    <w:rsid w:val="0020699E"/>
    <w:rsid w:val="00206BF1"/>
    <w:rsid w:val="00207010"/>
    <w:rsid w:val="0020734A"/>
    <w:rsid w:val="002074D9"/>
    <w:rsid w:val="00207894"/>
    <w:rsid w:val="0020793C"/>
    <w:rsid w:val="00207D6E"/>
    <w:rsid w:val="00207DC6"/>
    <w:rsid w:val="00207EF2"/>
    <w:rsid w:val="00210024"/>
    <w:rsid w:val="00210896"/>
    <w:rsid w:val="00210B26"/>
    <w:rsid w:val="00210BD7"/>
    <w:rsid w:val="00210CEA"/>
    <w:rsid w:val="00210F28"/>
    <w:rsid w:val="002112B3"/>
    <w:rsid w:val="00211B53"/>
    <w:rsid w:val="00211FED"/>
    <w:rsid w:val="002123F9"/>
    <w:rsid w:val="002124DC"/>
    <w:rsid w:val="00212BC2"/>
    <w:rsid w:val="002137BC"/>
    <w:rsid w:val="00213A17"/>
    <w:rsid w:val="00213DE6"/>
    <w:rsid w:val="00214305"/>
    <w:rsid w:val="002145BF"/>
    <w:rsid w:val="00214655"/>
    <w:rsid w:val="00214A4A"/>
    <w:rsid w:val="00214E23"/>
    <w:rsid w:val="0021514E"/>
    <w:rsid w:val="00216258"/>
    <w:rsid w:val="00216359"/>
    <w:rsid w:val="0021684E"/>
    <w:rsid w:val="0021698E"/>
    <w:rsid w:val="002170B8"/>
    <w:rsid w:val="002176FC"/>
    <w:rsid w:val="00217787"/>
    <w:rsid w:val="00217B43"/>
    <w:rsid w:val="00217CD6"/>
    <w:rsid w:val="002204A2"/>
    <w:rsid w:val="00221066"/>
    <w:rsid w:val="00221167"/>
    <w:rsid w:val="0022135D"/>
    <w:rsid w:val="00221496"/>
    <w:rsid w:val="00221677"/>
    <w:rsid w:val="002217B5"/>
    <w:rsid w:val="0022180B"/>
    <w:rsid w:val="00221D03"/>
    <w:rsid w:val="002220C6"/>
    <w:rsid w:val="00222313"/>
    <w:rsid w:val="00222E41"/>
    <w:rsid w:val="00222ED8"/>
    <w:rsid w:val="002233AE"/>
    <w:rsid w:val="002236E4"/>
    <w:rsid w:val="002237FE"/>
    <w:rsid w:val="002239E6"/>
    <w:rsid w:val="0022404A"/>
    <w:rsid w:val="002242A2"/>
    <w:rsid w:val="002246D8"/>
    <w:rsid w:val="002247A1"/>
    <w:rsid w:val="00224B14"/>
    <w:rsid w:val="00224FD9"/>
    <w:rsid w:val="00225A60"/>
    <w:rsid w:val="00225D98"/>
    <w:rsid w:val="00225FDA"/>
    <w:rsid w:val="00226008"/>
    <w:rsid w:val="00226101"/>
    <w:rsid w:val="00226276"/>
    <w:rsid w:val="00226B9B"/>
    <w:rsid w:val="00226D42"/>
    <w:rsid w:val="00226FB1"/>
    <w:rsid w:val="0022704A"/>
    <w:rsid w:val="002270BC"/>
    <w:rsid w:val="00227431"/>
    <w:rsid w:val="002274F1"/>
    <w:rsid w:val="0022755C"/>
    <w:rsid w:val="002276D5"/>
    <w:rsid w:val="0022788E"/>
    <w:rsid w:val="00227A69"/>
    <w:rsid w:val="00227BFF"/>
    <w:rsid w:val="00230160"/>
    <w:rsid w:val="00230244"/>
    <w:rsid w:val="00230389"/>
    <w:rsid w:val="0023047B"/>
    <w:rsid w:val="002305D1"/>
    <w:rsid w:val="002307D2"/>
    <w:rsid w:val="00230908"/>
    <w:rsid w:val="00231164"/>
    <w:rsid w:val="002318AA"/>
    <w:rsid w:val="00231B1D"/>
    <w:rsid w:val="00231B46"/>
    <w:rsid w:val="0023231A"/>
    <w:rsid w:val="002324C9"/>
    <w:rsid w:val="0023253D"/>
    <w:rsid w:val="0023263D"/>
    <w:rsid w:val="00232D19"/>
    <w:rsid w:val="00233022"/>
    <w:rsid w:val="0023329A"/>
    <w:rsid w:val="00233A19"/>
    <w:rsid w:val="00233CE9"/>
    <w:rsid w:val="002341CC"/>
    <w:rsid w:val="002343CD"/>
    <w:rsid w:val="0023463F"/>
    <w:rsid w:val="00234E8F"/>
    <w:rsid w:val="00235091"/>
    <w:rsid w:val="00235526"/>
    <w:rsid w:val="002355DE"/>
    <w:rsid w:val="002358C8"/>
    <w:rsid w:val="00235ACD"/>
    <w:rsid w:val="00235C48"/>
    <w:rsid w:val="00235DB2"/>
    <w:rsid w:val="00236204"/>
    <w:rsid w:val="00236300"/>
    <w:rsid w:val="00236B18"/>
    <w:rsid w:val="00236D76"/>
    <w:rsid w:val="00236E49"/>
    <w:rsid w:val="00237182"/>
    <w:rsid w:val="0023798D"/>
    <w:rsid w:val="00237DCE"/>
    <w:rsid w:val="0024020E"/>
    <w:rsid w:val="0024029B"/>
    <w:rsid w:val="00240E44"/>
    <w:rsid w:val="00240E9A"/>
    <w:rsid w:val="00240F99"/>
    <w:rsid w:val="00241462"/>
    <w:rsid w:val="0024174A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2B"/>
    <w:rsid w:val="00243BEF"/>
    <w:rsid w:val="00244ABE"/>
    <w:rsid w:val="00244AF8"/>
    <w:rsid w:val="002458AC"/>
    <w:rsid w:val="00245B50"/>
    <w:rsid w:val="00245C52"/>
    <w:rsid w:val="00245F2E"/>
    <w:rsid w:val="00246175"/>
    <w:rsid w:val="002461F0"/>
    <w:rsid w:val="0024646D"/>
    <w:rsid w:val="0024656C"/>
    <w:rsid w:val="00246D5F"/>
    <w:rsid w:val="00247400"/>
    <w:rsid w:val="002475A0"/>
    <w:rsid w:val="00247BE0"/>
    <w:rsid w:val="00247E4D"/>
    <w:rsid w:val="00247EAE"/>
    <w:rsid w:val="00250B12"/>
    <w:rsid w:val="00250B66"/>
    <w:rsid w:val="00250FF5"/>
    <w:rsid w:val="002512E0"/>
    <w:rsid w:val="00252AC2"/>
    <w:rsid w:val="00252F97"/>
    <w:rsid w:val="00253198"/>
    <w:rsid w:val="002534F6"/>
    <w:rsid w:val="00253539"/>
    <w:rsid w:val="00253CD6"/>
    <w:rsid w:val="00253F66"/>
    <w:rsid w:val="0025453E"/>
    <w:rsid w:val="00254D60"/>
    <w:rsid w:val="00254D8A"/>
    <w:rsid w:val="00255366"/>
    <w:rsid w:val="00255907"/>
    <w:rsid w:val="00255DDB"/>
    <w:rsid w:val="00256245"/>
    <w:rsid w:val="00256DC0"/>
    <w:rsid w:val="00256F91"/>
    <w:rsid w:val="00257963"/>
    <w:rsid w:val="00257C34"/>
    <w:rsid w:val="00260031"/>
    <w:rsid w:val="002603E8"/>
    <w:rsid w:val="00260582"/>
    <w:rsid w:val="00260613"/>
    <w:rsid w:val="00260789"/>
    <w:rsid w:val="0026081E"/>
    <w:rsid w:val="00261493"/>
    <w:rsid w:val="002617A9"/>
    <w:rsid w:val="00261829"/>
    <w:rsid w:val="00261F15"/>
    <w:rsid w:val="002628A7"/>
    <w:rsid w:val="00262A8A"/>
    <w:rsid w:val="00262C15"/>
    <w:rsid w:val="00262D07"/>
    <w:rsid w:val="002630CA"/>
    <w:rsid w:val="002634C7"/>
    <w:rsid w:val="00263787"/>
    <w:rsid w:val="00263A6E"/>
    <w:rsid w:val="00263F8B"/>
    <w:rsid w:val="002644BF"/>
    <w:rsid w:val="002647F8"/>
    <w:rsid w:val="00264BC8"/>
    <w:rsid w:val="0026550B"/>
    <w:rsid w:val="0026555B"/>
    <w:rsid w:val="0026573E"/>
    <w:rsid w:val="00265910"/>
    <w:rsid w:val="002659FA"/>
    <w:rsid w:val="00265D7A"/>
    <w:rsid w:val="00265EC1"/>
    <w:rsid w:val="002660CA"/>
    <w:rsid w:val="00266253"/>
    <w:rsid w:val="0026677E"/>
    <w:rsid w:val="002668DB"/>
    <w:rsid w:val="00266E47"/>
    <w:rsid w:val="00266FA6"/>
    <w:rsid w:val="002673C3"/>
    <w:rsid w:val="00267C60"/>
    <w:rsid w:val="0027056E"/>
    <w:rsid w:val="002709BE"/>
    <w:rsid w:val="00270A80"/>
    <w:rsid w:val="00270DA9"/>
    <w:rsid w:val="00271023"/>
    <w:rsid w:val="0027164B"/>
    <w:rsid w:val="00271FB3"/>
    <w:rsid w:val="0027203E"/>
    <w:rsid w:val="002725A4"/>
    <w:rsid w:val="00272CC6"/>
    <w:rsid w:val="00273061"/>
    <w:rsid w:val="00273332"/>
    <w:rsid w:val="00273558"/>
    <w:rsid w:val="00273A28"/>
    <w:rsid w:val="002741DF"/>
    <w:rsid w:val="0027438C"/>
    <w:rsid w:val="00274626"/>
    <w:rsid w:val="00274FCF"/>
    <w:rsid w:val="002750AA"/>
    <w:rsid w:val="00275941"/>
    <w:rsid w:val="00275DAB"/>
    <w:rsid w:val="00275E2D"/>
    <w:rsid w:val="00276585"/>
    <w:rsid w:val="0027701D"/>
    <w:rsid w:val="00277023"/>
    <w:rsid w:val="002775A6"/>
    <w:rsid w:val="00277677"/>
    <w:rsid w:val="002776AC"/>
    <w:rsid w:val="00277991"/>
    <w:rsid w:val="00277C11"/>
    <w:rsid w:val="00277F69"/>
    <w:rsid w:val="002807B6"/>
    <w:rsid w:val="002807E4"/>
    <w:rsid w:val="0028080E"/>
    <w:rsid w:val="00280C13"/>
    <w:rsid w:val="00280EAC"/>
    <w:rsid w:val="00281085"/>
    <w:rsid w:val="002815C6"/>
    <w:rsid w:val="00281AD5"/>
    <w:rsid w:val="00281F24"/>
    <w:rsid w:val="002822D8"/>
    <w:rsid w:val="002824F1"/>
    <w:rsid w:val="0028279E"/>
    <w:rsid w:val="002828AA"/>
    <w:rsid w:val="00282BCC"/>
    <w:rsid w:val="00282C22"/>
    <w:rsid w:val="00282F5C"/>
    <w:rsid w:val="0028318D"/>
    <w:rsid w:val="0028320A"/>
    <w:rsid w:val="002838E3"/>
    <w:rsid w:val="00284061"/>
    <w:rsid w:val="00284344"/>
    <w:rsid w:val="0028449A"/>
    <w:rsid w:val="002851CF"/>
    <w:rsid w:val="00285CFA"/>
    <w:rsid w:val="00285D7F"/>
    <w:rsid w:val="00286469"/>
    <w:rsid w:val="0028651F"/>
    <w:rsid w:val="00286775"/>
    <w:rsid w:val="00286895"/>
    <w:rsid w:val="002868EE"/>
    <w:rsid w:val="00286B14"/>
    <w:rsid w:val="00286E41"/>
    <w:rsid w:val="00286F8C"/>
    <w:rsid w:val="00286FC1"/>
    <w:rsid w:val="00287449"/>
    <w:rsid w:val="00287656"/>
    <w:rsid w:val="00287739"/>
    <w:rsid w:val="0028778D"/>
    <w:rsid w:val="00287AAD"/>
    <w:rsid w:val="00287B43"/>
    <w:rsid w:val="00287C2A"/>
    <w:rsid w:val="00287F61"/>
    <w:rsid w:val="00287F66"/>
    <w:rsid w:val="00290AC9"/>
    <w:rsid w:val="00290B94"/>
    <w:rsid w:val="00290D26"/>
    <w:rsid w:val="002911D1"/>
    <w:rsid w:val="00291513"/>
    <w:rsid w:val="00291733"/>
    <w:rsid w:val="00291A4A"/>
    <w:rsid w:val="00291C19"/>
    <w:rsid w:val="00291D9E"/>
    <w:rsid w:val="00292046"/>
    <w:rsid w:val="0029244D"/>
    <w:rsid w:val="00292450"/>
    <w:rsid w:val="002924D0"/>
    <w:rsid w:val="00292BBE"/>
    <w:rsid w:val="00293836"/>
    <w:rsid w:val="00293FF2"/>
    <w:rsid w:val="00294470"/>
    <w:rsid w:val="00294822"/>
    <w:rsid w:val="0029491C"/>
    <w:rsid w:val="00294BD5"/>
    <w:rsid w:val="00294F59"/>
    <w:rsid w:val="0029561D"/>
    <w:rsid w:val="00295AE8"/>
    <w:rsid w:val="00295D15"/>
    <w:rsid w:val="00295F56"/>
    <w:rsid w:val="0029668A"/>
    <w:rsid w:val="0029699D"/>
    <w:rsid w:val="00296F5F"/>
    <w:rsid w:val="002975CE"/>
    <w:rsid w:val="00297EEA"/>
    <w:rsid w:val="002A0074"/>
    <w:rsid w:val="002A0287"/>
    <w:rsid w:val="002A05CA"/>
    <w:rsid w:val="002A0702"/>
    <w:rsid w:val="002A0A78"/>
    <w:rsid w:val="002A0C2A"/>
    <w:rsid w:val="002A0CE7"/>
    <w:rsid w:val="002A0F8F"/>
    <w:rsid w:val="002A101F"/>
    <w:rsid w:val="002A1026"/>
    <w:rsid w:val="002A13B6"/>
    <w:rsid w:val="002A1E21"/>
    <w:rsid w:val="002A201D"/>
    <w:rsid w:val="002A22A2"/>
    <w:rsid w:val="002A26B2"/>
    <w:rsid w:val="002A26D7"/>
    <w:rsid w:val="002A3153"/>
    <w:rsid w:val="002A338B"/>
    <w:rsid w:val="002A3A95"/>
    <w:rsid w:val="002A3D19"/>
    <w:rsid w:val="002A3D9A"/>
    <w:rsid w:val="002A421F"/>
    <w:rsid w:val="002A4769"/>
    <w:rsid w:val="002A4789"/>
    <w:rsid w:val="002A4FB9"/>
    <w:rsid w:val="002A5515"/>
    <w:rsid w:val="002A5746"/>
    <w:rsid w:val="002A6098"/>
    <w:rsid w:val="002A6172"/>
    <w:rsid w:val="002A6427"/>
    <w:rsid w:val="002A6545"/>
    <w:rsid w:val="002A6E00"/>
    <w:rsid w:val="002B039E"/>
    <w:rsid w:val="002B0467"/>
    <w:rsid w:val="002B0C9E"/>
    <w:rsid w:val="002B0D41"/>
    <w:rsid w:val="002B0D87"/>
    <w:rsid w:val="002B0DBB"/>
    <w:rsid w:val="002B0ECE"/>
    <w:rsid w:val="002B1066"/>
    <w:rsid w:val="002B10A8"/>
    <w:rsid w:val="002B112C"/>
    <w:rsid w:val="002B1C9E"/>
    <w:rsid w:val="002B2139"/>
    <w:rsid w:val="002B2243"/>
    <w:rsid w:val="002B2AE0"/>
    <w:rsid w:val="002B2B24"/>
    <w:rsid w:val="002B2BD5"/>
    <w:rsid w:val="002B2CE6"/>
    <w:rsid w:val="002B2FBD"/>
    <w:rsid w:val="002B3D0E"/>
    <w:rsid w:val="002B41C6"/>
    <w:rsid w:val="002B4484"/>
    <w:rsid w:val="002B45DD"/>
    <w:rsid w:val="002B548E"/>
    <w:rsid w:val="002B549E"/>
    <w:rsid w:val="002B569F"/>
    <w:rsid w:val="002B576B"/>
    <w:rsid w:val="002B59F4"/>
    <w:rsid w:val="002B5B8F"/>
    <w:rsid w:val="002B5CA9"/>
    <w:rsid w:val="002B61C6"/>
    <w:rsid w:val="002B7955"/>
    <w:rsid w:val="002B7B28"/>
    <w:rsid w:val="002C0383"/>
    <w:rsid w:val="002C0661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420"/>
    <w:rsid w:val="002C2916"/>
    <w:rsid w:val="002C2F87"/>
    <w:rsid w:val="002C3008"/>
    <w:rsid w:val="002C3128"/>
    <w:rsid w:val="002C383C"/>
    <w:rsid w:val="002C3E09"/>
    <w:rsid w:val="002C40CC"/>
    <w:rsid w:val="002C4373"/>
    <w:rsid w:val="002C46FD"/>
    <w:rsid w:val="002C4CEF"/>
    <w:rsid w:val="002C4DA3"/>
    <w:rsid w:val="002C4E01"/>
    <w:rsid w:val="002C4E77"/>
    <w:rsid w:val="002C541C"/>
    <w:rsid w:val="002C587D"/>
    <w:rsid w:val="002C5D7A"/>
    <w:rsid w:val="002C6204"/>
    <w:rsid w:val="002C6274"/>
    <w:rsid w:val="002C6446"/>
    <w:rsid w:val="002C651F"/>
    <w:rsid w:val="002C6A49"/>
    <w:rsid w:val="002C6E95"/>
    <w:rsid w:val="002D0341"/>
    <w:rsid w:val="002D06F1"/>
    <w:rsid w:val="002D0902"/>
    <w:rsid w:val="002D0B49"/>
    <w:rsid w:val="002D1811"/>
    <w:rsid w:val="002D1BA6"/>
    <w:rsid w:val="002D1DCA"/>
    <w:rsid w:val="002D1E89"/>
    <w:rsid w:val="002D20C9"/>
    <w:rsid w:val="002D236F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0E4"/>
    <w:rsid w:val="002D3408"/>
    <w:rsid w:val="002D3D11"/>
    <w:rsid w:val="002D3FB8"/>
    <w:rsid w:val="002D3FB9"/>
    <w:rsid w:val="002D433A"/>
    <w:rsid w:val="002D4682"/>
    <w:rsid w:val="002D4684"/>
    <w:rsid w:val="002D59C0"/>
    <w:rsid w:val="002D6028"/>
    <w:rsid w:val="002D6106"/>
    <w:rsid w:val="002D6F51"/>
    <w:rsid w:val="002D7155"/>
    <w:rsid w:val="002D7233"/>
    <w:rsid w:val="002D7A8D"/>
    <w:rsid w:val="002D7B76"/>
    <w:rsid w:val="002D7DEE"/>
    <w:rsid w:val="002D7FA1"/>
    <w:rsid w:val="002E018C"/>
    <w:rsid w:val="002E09B1"/>
    <w:rsid w:val="002E0A46"/>
    <w:rsid w:val="002E0D63"/>
    <w:rsid w:val="002E11ED"/>
    <w:rsid w:val="002E1D37"/>
    <w:rsid w:val="002E2265"/>
    <w:rsid w:val="002E2586"/>
    <w:rsid w:val="002E26AF"/>
    <w:rsid w:val="002E2B98"/>
    <w:rsid w:val="002E2D41"/>
    <w:rsid w:val="002E2E45"/>
    <w:rsid w:val="002E3013"/>
    <w:rsid w:val="002E33A7"/>
    <w:rsid w:val="002E3DAA"/>
    <w:rsid w:val="002E489D"/>
    <w:rsid w:val="002E48BB"/>
    <w:rsid w:val="002E4A32"/>
    <w:rsid w:val="002E4ADE"/>
    <w:rsid w:val="002E4F98"/>
    <w:rsid w:val="002E5012"/>
    <w:rsid w:val="002E5055"/>
    <w:rsid w:val="002E5135"/>
    <w:rsid w:val="002E51E2"/>
    <w:rsid w:val="002E5263"/>
    <w:rsid w:val="002E539C"/>
    <w:rsid w:val="002E53DD"/>
    <w:rsid w:val="002E5834"/>
    <w:rsid w:val="002E5C54"/>
    <w:rsid w:val="002E6295"/>
    <w:rsid w:val="002E63D2"/>
    <w:rsid w:val="002E699D"/>
    <w:rsid w:val="002E6B39"/>
    <w:rsid w:val="002E6BF3"/>
    <w:rsid w:val="002E6DDD"/>
    <w:rsid w:val="002E6F3A"/>
    <w:rsid w:val="002E6F7B"/>
    <w:rsid w:val="002E7286"/>
    <w:rsid w:val="002E76A2"/>
    <w:rsid w:val="002E77B7"/>
    <w:rsid w:val="002E77CD"/>
    <w:rsid w:val="002E79A8"/>
    <w:rsid w:val="002E7BB1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1497"/>
    <w:rsid w:val="002F1520"/>
    <w:rsid w:val="002F1EEA"/>
    <w:rsid w:val="002F20C6"/>
    <w:rsid w:val="002F211D"/>
    <w:rsid w:val="002F2327"/>
    <w:rsid w:val="002F2E1E"/>
    <w:rsid w:val="002F2F9C"/>
    <w:rsid w:val="002F3098"/>
    <w:rsid w:val="002F32E7"/>
    <w:rsid w:val="002F376A"/>
    <w:rsid w:val="002F381B"/>
    <w:rsid w:val="002F3A3B"/>
    <w:rsid w:val="002F42C6"/>
    <w:rsid w:val="002F43F2"/>
    <w:rsid w:val="002F46E7"/>
    <w:rsid w:val="002F510B"/>
    <w:rsid w:val="002F54F9"/>
    <w:rsid w:val="002F6319"/>
    <w:rsid w:val="002F64EF"/>
    <w:rsid w:val="002F6549"/>
    <w:rsid w:val="002F6B3A"/>
    <w:rsid w:val="002F6CAB"/>
    <w:rsid w:val="002F6D29"/>
    <w:rsid w:val="002F700B"/>
    <w:rsid w:val="002F73CA"/>
    <w:rsid w:val="002F7736"/>
    <w:rsid w:val="002F7B04"/>
    <w:rsid w:val="002F7B8F"/>
    <w:rsid w:val="002F7E35"/>
    <w:rsid w:val="00300A24"/>
    <w:rsid w:val="00301188"/>
    <w:rsid w:val="00301239"/>
    <w:rsid w:val="00301259"/>
    <w:rsid w:val="00301513"/>
    <w:rsid w:val="00301CB5"/>
    <w:rsid w:val="00301DCB"/>
    <w:rsid w:val="00301FF4"/>
    <w:rsid w:val="00303274"/>
    <w:rsid w:val="003033F3"/>
    <w:rsid w:val="0030409E"/>
    <w:rsid w:val="00304239"/>
    <w:rsid w:val="0030438F"/>
    <w:rsid w:val="003046F6"/>
    <w:rsid w:val="00304C18"/>
    <w:rsid w:val="0030544E"/>
    <w:rsid w:val="0030643D"/>
    <w:rsid w:val="003068D2"/>
    <w:rsid w:val="00307FA2"/>
    <w:rsid w:val="003100D8"/>
    <w:rsid w:val="00310260"/>
    <w:rsid w:val="00310CBC"/>
    <w:rsid w:val="00310CEA"/>
    <w:rsid w:val="00311289"/>
    <w:rsid w:val="003112F3"/>
    <w:rsid w:val="003113B5"/>
    <w:rsid w:val="003115CD"/>
    <w:rsid w:val="003119BE"/>
    <w:rsid w:val="00311ADE"/>
    <w:rsid w:val="00311C07"/>
    <w:rsid w:val="0031207E"/>
    <w:rsid w:val="003121A9"/>
    <w:rsid w:val="003123D4"/>
    <w:rsid w:val="0031244F"/>
    <w:rsid w:val="00312D68"/>
    <w:rsid w:val="00312FBF"/>
    <w:rsid w:val="00313255"/>
    <w:rsid w:val="00313313"/>
    <w:rsid w:val="00313698"/>
    <w:rsid w:val="00313778"/>
    <w:rsid w:val="00313B84"/>
    <w:rsid w:val="00314006"/>
    <w:rsid w:val="00314378"/>
    <w:rsid w:val="003147E7"/>
    <w:rsid w:val="0031496C"/>
    <w:rsid w:val="00314AE0"/>
    <w:rsid w:val="00314C69"/>
    <w:rsid w:val="0031511C"/>
    <w:rsid w:val="003153DE"/>
    <w:rsid w:val="00315ACA"/>
    <w:rsid w:val="00315FE9"/>
    <w:rsid w:val="00316B83"/>
    <w:rsid w:val="00317144"/>
    <w:rsid w:val="00317587"/>
    <w:rsid w:val="003177CB"/>
    <w:rsid w:val="003177E7"/>
    <w:rsid w:val="00317909"/>
    <w:rsid w:val="00317A13"/>
    <w:rsid w:val="003200CC"/>
    <w:rsid w:val="003205C0"/>
    <w:rsid w:val="00320747"/>
    <w:rsid w:val="00320CE7"/>
    <w:rsid w:val="003217A5"/>
    <w:rsid w:val="003218EE"/>
    <w:rsid w:val="00321CA0"/>
    <w:rsid w:val="00321F0C"/>
    <w:rsid w:val="00322007"/>
    <w:rsid w:val="00322094"/>
    <w:rsid w:val="0032271B"/>
    <w:rsid w:val="00322845"/>
    <w:rsid w:val="00322AFD"/>
    <w:rsid w:val="00322F45"/>
    <w:rsid w:val="00323BE2"/>
    <w:rsid w:val="003242EA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16"/>
    <w:rsid w:val="00326589"/>
    <w:rsid w:val="00326E9E"/>
    <w:rsid w:val="00326EB9"/>
    <w:rsid w:val="003274E7"/>
    <w:rsid w:val="003275AD"/>
    <w:rsid w:val="00327849"/>
    <w:rsid w:val="00330531"/>
    <w:rsid w:val="00330548"/>
    <w:rsid w:val="003306A2"/>
    <w:rsid w:val="00330726"/>
    <w:rsid w:val="003308D8"/>
    <w:rsid w:val="00330ADE"/>
    <w:rsid w:val="00331370"/>
    <w:rsid w:val="0033138E"/>
    <w:rsid w:val="00331ACE"/>
    <w:rsid w:val="00331D9D"/>
    <w:rsid w:val="00332154"/>
    <w:rsid w:val="00332277"/>
    <w:rsid w:val="0033230C"/>
    <w:rsid w:val="003325DC"/>
    <w:rsid w:val="00332AD4"/>
    <w:rsid w:val="00332E7B"/>
    <w:rsid w:val="00333790"/>
    <w:rsid w:val="00333A66"/>
    <w:rsid w:val="00333EC2"/>
    <w:rsid w:val="00333FBA"/>
    <w:rsid w:val="00333FC2"/>
    <w:rsid w:val="0033428D"/>
    <w:rsid w:val="00334548"/>
    <w:rsid w:val="0033463D"/>
    <w:rsid w:val="00334742"/>
    <w:rsid w:val="003347D5"/>
    <w:rsid w:val="00334B0F"/>
    <w:rsid w:val="00334DC1"/>
    <w:rsid w:val="00334E07"/>
    <w:rsid w:val="0033527D"/>
    <w:rsid w:val="003354B5"/>
    <w:rsid w:val="00335BBE"/>
    <w:rsid w:val="00335C9D"/>
    <w:rsid w:val="00335E9B"/>
    <w:rsid w:val="0033606F"/>
    <w:rsid w:val="0033624A"/>
    <w:rsid w:val="0033649F"/>
    <w:rsid w:val="00336C84"/>
    <w:rsid w:val="00336E0F"/>
    <w:rsid w:val="00337163"/>
    <w:rsid w:val="003373AE"/>
    <w:rsid w:val="0033771A"/>
    <w:rsid w:val="00337891"/>
    <w:rsid w:val="003403DC"/>
    <w:rsid w:val="00340464"/>
    <w:rsid w:val="00340A82"/>
    <w:rsid w:val="00340FEB"/>
    <w:rsid w:val="0034142F"/>
    <w:rsid w:val="0034151B"/>
    <w:rsid w:val="00341739"/>
    <w:rsid w:val="0034174B"/>
    <w:rsid w:val="003419DF"/>
    <w:rsid w:val="00341A90"/>
    <w:rsid w:val="00341B0B"/>
    <w:rsid w:val="0034333D"/>
    <w:rsid w:val="00343F5A"/>
    <w:rsid w:val="00343FCA"/>
    <w:rsid w:val="00344914"/>
    <w:rsid w:val="0034523C"/>
    <w:rsid w:val="00345361"/>
    <w:rsid w:val="003453CB"/>
    <w:rsid w:val="00345475"/>
    <w:rsid w:val="003457A5"/>
    <w:rsid w:val="00346976"/>
    <w:rsid w:val="00346EF5"/>
    <w:rsid w:val="0034702B"/>
    <w:rsid w:val="00347927"/>
    <w:rsid w:val="00347E79"/>
    <w:rsid w:val="00347ECE"/>
    <w:rsid w:val="003502F5"/>
    <w:rsid w:val="003504BE"/>
    <w:rsid w:val="003506F1"/>
    <w:rsid w:val="0035081B"/>
    <w:rsid w:val="003509A2"/>
    <w:rsid w:val="003509C7"/>
    <w:rsid w:val="003511D8"/>
    <w:rsid w:val="003518BA"/>
    <w:rsid w:val="003519F1"/>
    <w:rsid w:val="00352062"/>
    <w:rsid w:val="003522DF"/>
    <w:rsid w:val="003523B8"/>
    <w:rsid w:val="00352C98"/>
    <w:rsid w:val="00353143"/>
    <w:rsid w:val="003534E3"/>
    <w:rsid w:val="00353CB5"/>
    <w:rsid w:val="00353F34"/>
    <w:rsid w:val="0035461C"/>
    <w:rsid w:val="003546F1"/>
    <w:rsid w:val="00354824"/>
    <w:rsid w:val="00354939"/>
    <w:rsid w:val="00354A6C"/>
    <w:rsid w:val="00355163"/>
    <w:rsid w:val="003553C7"/>
    <w:rsid w:val="00355B41"/>
    <w:rsid w:val="003561AE"/>
    <w:rsid w:val="003561D9"/>
    <w:rsid w:val="00356513"/>
    <w:rsid w:val="00356560"/>
    <w:rsid w:val="0035663F"/>
    <w:rsid w:val="003568EE"/>
    <w:rsid w:val="00356CB5"/>
    <w:rsid w:val="00357655"/>
    <w:rsid w:val="0035793E"/>
    <w:rsid w:val="00357941"/>
    <w:rsid w:val="00357E11"/>
    <w:rsid w:val="00357E55"/>
    <w:rsid w:val="003608A7"/>
    <w:rsid w:val="00360AD1"/>
    <w:rsid w:val="00360BA1"/>
    <w:rsid w:val="00360E71"/>
    <w:rsid w:val="00360EFE"/>
    <w:rsid w:val="0036103C"/>
    <w:rsid w:val="003611FE"/>
    <w:rsid w:val="0036147E"/>
    <w:rsid w:val="0036201E"/>
    <w:rsid w:val="00362288"/>
    <w:rsid w:val="00362455"/>
    <w:rsid w:val="0036261E"/>
    <w:rsid w:val="00362729"/>
    <w:rsid w:val="00362991"/>
    <w:rsid w:val="00363217"/>
    <w:rsid w:val="0036351A"/>
    <w:rsid w:val="00363CAB"/>
    <w:rsid w:val="003644E4"/>
    <w:rsid w:val="003644EB"/>
    <w:rsid w:val="0036476E"/>
    <w:rsid w:val="00364786"/>
    <w:rsid w:val="003648E2"/>
    <w:rsid w:val="003649FD"/>
    <w:rsid w:val="00364C0E"/>
    <w:rsid w:val="00365399"/>
    <w:rsid w:val="003655E5"/>
    <w:rsid w:val="00365D0E"/>
    <w:rsid w:val="0036605F"/>
    <w:rsid w:val="00366082"/>
    <w:rsid w:val="00366138"/>
    <w:rsid w:val="00366162"/>
    <w:rsid w:val="0036648F"/>
    <w:rsid w:val="003674F5"/>
    <w:rsid w:val="0036766D"/>
    <w:rsid w:val="00367733"/>
    <w:rsid w:val="003679E5"/>
    <w:rsid w:val="00367B64"/>
    <w:rsid w:val="00367B89"/>
    <w:rsid w:val="00367CD6"/>
    <w:rsid w:val="00367E1A"/>
    <w:rsid w:val="00367E4E"/>
    <w:rsid w:val="00370120"/>
    <w:rsid w:val="00370901"/>
    <w:rsid w:val="003714EB"/>
    <w:rsid w:val="00371551"/>
    <w:rsid w:val="00371D7B"/>
    <w:rsid w:val="00371F55"/>
    <w:rsid w:val="003724C6"/>
    <w:rsid w:val="00372807"/>
    <w:rsid w:val="00372C15"/>
    <w:rsid w:val="0037327E"/>
    <w:rsid w:val="00373424"/>
    <w:rsid w:val="003737FB"/>
    <w:rsid w:val="00373B6C"/>
    <w:rsid w:val="00373C85"/>
    <w:rsid w:val="00373D4C"/>
    <w:rsid w:val="0037453A"/>
    <w:rsid w:val="003748AC"/>
    <w:rsid w:val="00374AB9"/>
    <w:rsid w:val="00374E14"/>
    <w:rsid w:val="003751BC"/>
    <w:rsid w:val="0037520D"/>
    <w:rsid w:val="00375714"/>
    <w:rsid w:val="00375E2B"/>
    <w:rsid w:val="00375E68"/>
    <w:rsid w:val="00376821"/>
    <w:rsid w:val="003768BB"/>
    <w:rsid w:val="0037700D"/>
    <w:rsid w:val="00377C9E"/>
    <w:rsid w:val="0038016B"/>
    <w:rsid w:val="003804C0"/>
    <w:rsid w:val="003806BC"/>
    <w:rsid w:val="00380833"/>
    <w:rsid w:val="00381221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E41"/>
    <w:rsid w:val="00383FC0"/>
    <w:rsid w:val="00384329"/>
    <w:rsid w:val="0038450C"/>
    <w:rsid w:val="00385038"/>
    <w:rsid w:val="00385688"/>
    <w:rsid w:val="00385A8B"/>
    <w:rsid w:val="00385B37"/>
    <w:rsid w:val="00385BAF"/>
    <w:rsid w:val="00386177"/>
    <w:rsid w:val="00386C51"/>
    <w:rsid w:val="00386EB0"/>
    <w:rsid w:val="00387031"/>
    <w:rsid w:val="00387486"/>
    <w:rsid w:val="00387778"/>
    <w:rsid w:val="00387BCC"/>
    <w:rsid w:val="00390096"/>
    <w:rsid w:val="0039013C"/>
    <w:rsid w:val="003902C4"/>
    <w:rsid w:val="003904DD"/>
    <w:rsid w:val="00390F19"/>
    <w:rsid w:val="00390F1B"/>
    <w:rsid w:val="0039161B"/>
    <w:rsid w:val="00391E73"/>
    <w:rsid w:val="00391E74"/>
    <w:rsid w:val="0039245C"/>
    <w:rsid w:val="0039257A"/>
    <w:rsid w:val="0039257C"/>
    <w:rsid w:val="00392704"/>
    <w:rsid w:val="00392C33"/>
    <w:rsid w:val="00392D28"/>
    <w:rsid w:val="00392F78"/>
    <w:rsid w:val="0039308E"/>
    <w:rsid w:val="003932A0"/>
    <w:rsid w:val="003933A4"/>
    <w:rsid w:val="00393A39"/>
    <w:rsid w:val="003944E5"/>
    <w:rsid w:val="003947AB"/>
    <w:rsid w:val="00394B39"/>
    <w:rsid w:val="00394FBF"/>
    <w:rsid w:val="003951DB"/>
    <w:rsid w:val="00396468"/>
    <w:rsid w:val="00396671"/>
    <w:rsid w:val="00396A0E"/>
    <w:rsid w:val="0039709B"/>
    <w:rsid w:val="003971E9"/>
    <w:rsid w:val="00397A7E"/>
    <w:rsid w:val="00397ABB"/>
    <w:rsid w:val="003A025C"/>
    <w:rsid w:val="003A04A6"/>
    <w:rsid w:val="003A04C6"/>
    <w:rsid w:val="003A050B"/>
    <w:rsid w:val="003A06D7"/>
    <w:rsid w:val="003A0FE1"/>
    <w:rsid w:val="003A1680"/>
    <w:rsid w:val="003A16A9"/>
    <w:rsid w:val="003A1D5B"/>
    <w:rsid w:val="003A1EAF"/>
    <w:rsid w:val="003A2203"/>
    <w:rsid w:val="003A220F"/>
    <w:rsid w:val="003A2581"/>
    <w:rsid w:val="003A271D"/>
    <w:rsid w:val="003A292B"/>
    <w:rsid w:val="003A2A20"/>
    <w:rsid w:val="003A3335"/>
    <w:rsid w:val="003A3509"/>
    <w:rsid w:val="003A3774"/>
    <w:rsid w:val="003A3E5F"/>
    <w:rsid w:val="003A4ADC"/>
    <w:rsid w:val="003A4C16"/>
    <w:rsid w:val="003A4CA7"/>
    <w:rsid w:val="003A54F0"/>
    <w:rsid w:val="003A56DA"/>
    <w:rsid w:val="003A578B"/>
    <w:rsid w:val="003A58DD"/>
    <w:rsid w:val="003A58FE"/>
    <w:rsid w:val="003A5BF1"/>
    <w:rsid w:val="003A5F36"/>
    <w:rsid w:val="003A6201"/>
    <w:rsid w:val="003A632B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0CDD"/>
    <w:rsid w:val="003B12FE"/>
    <w:rsid w:val="003B1C91"/>
    <w:rsid w:val="003B1DC1"/>
    <w:rsid w:val="003B1E42"/>
    <w:rsid w:val="003B1FB4"/>
    <w:rsid w:val="003B248A"/>
    <w:rsid w:val="003B25AD"/>
    <w:rsid w:val="003B25D5"/>
    <w:rsid w:val="003B27C5"/>
    <w:rsid w:val="003B28E2"/>
    <w:rsid w:val="003B29BA"/>
    <w:rsid w:val="003B3323"/>
    <w:rsid w:val="003B3364"/>
    <w:rsid w:val="003B362D"/>
    <w:rsid w:val="003B3771"/>
    <w:rsid w:val="003B38AA"/>
    <w:rsid w:val="003B47D4"/>
    <w:rsid w:val="003B4E86"/>
    <w:rsid w:val="003B4E9A"/>
    <w:rsid w:val="003B4FD5"/>
    <w:rsid w:val="003B5650"/>
    <w:rsid w:val="003B58F4"/>
    <w:rsid w:val="003B59C5"/>
    <w:rsid w:val="003B638D"/>
    <w:rsid w:val="003B66D9"/>
    <w:rsid w:val="003B6C53"/>
    <w:rsid w:val="003B7270"/>
    <w:rsid w:val="003B7407"/>
    <w:rsid w:val="003B74F6"/>
    <w:rsid w:val="003B774C"/>
    <w:rsid w:val="003B7AA7"/>
    <w:rsid w:val="003C008C"/>
    <w:rsid w:val="003C01D9"/>
    <w:rsid w:val="003C04F2"/>
    <w:rsid w:val="003C065B"/>
    <w:rsid w:val="003C1BAD"/>
    <w:rsid w:val="003C1C9C"/>
    <w:rsid w:val="003C1F6E"/>
    <w:rsid w:val="003C22DE"/>
    <w:rsid w:val="003C3293"/>
    <w:rsid w:val="003C3385"/>
    <w:rsid w:val="003C3506"/>
    <w:rsid w:val="003C36D0"/>
    <w:rsid w:val="003C3D99"/>
    <w:rsid w:val="003C412D"/>
    <w:rsid w:val="003C47AB"/>
    <w:rsid w:val="003C5E29"/>
    <w:rsid w:val="003C5F16"/>
    <w:rsid w:val="003C5F1B"/>
    <w:rsid w:val="003C633D"/>
    <w:rsid w:val="003C6345"/>
    <w:rsid w:val="003C6C4B"/>
    <w:rsid w:val="003C6FBE"/>
    <w:rsid w:val="003C7F33"/>
    <w:rsid w:val="003D0633"/>
    <w:rsid w:val="003D0C60"/>
    <w:rsid w:val="003D1088"/>
    <w:rsid w:val="003D115B"/>
    <w:rsid w:val="003D1425"/>
    <w:rsid w:val="003D14C6"/>
    <w:rsid w:val="003D1A44"/>
    <w:rsid w:val="003D1CCA"/>
    <w:rsid w:val="003D1FB8"/>
    <w:rsid w:val="003D2060"/>
    <w:rsid w:val="003D236F"/>
    <w:rsid w:val="003D27D6"/>
    <w:rsid w:val="003D282C"/>
    <w:rsid w:val="003D28C0"/>
    <w:rsid w:val="003D32B9"/>
    <w:rsid w:val="003D33A7"/>
    <w:rsid w:val="003D4346"/>
    <w:rsid w:val="003D48CA"/>
    <w:rsid w:val="003D4BBA"/>
    <w:rsid w:val="003D4D32"/>
    <w:rsid w:val="003D53FB"/>
    <w:rsid w:val="003D5402"/>
    <w:rsid w:val="003D5E2F"/>
    <w:rsid w:val="003D6A28"/>
    <w:rsid w:val="003D6CDE"/>
    <w:rsid w:val="003D74AB"/>
    <w:rsid w:val="003D7535"/>
    <w:rsid w:val="003D78DA"/>
    <w:rsid w:val="003D7B97"/>
    <w:rsid w:val="003E0C42"/>
    <w:rsid w:val="003E0E81"/>
    <w:rsid w:val="003E15DB"/>
    <w:rsid w:val="003E1E3E"/>
    <w:rsid w:val="003E207D"/>
    <w:rsid w:val="003E20B8"/>
    <w:rsid w:val="003E2377"/>
    <w:rsid w:val="003E2B37"/>
    <w:rsid w:val="003E3560"/>
    <w:rsid w:val="003E3B64"/>
    <w:rsid w:val="003E3B6C"/>
    <w:rsid w:val="003E3B6D"/>
    <w:rsid w:val="003E3B9E"/>
    <w:rsid w:val="003E4628"/>
    <w:rsid w:val="003E48FD"/>
    <w:rsid w:val="003E4A68"/>
    <w:rsid w:val="003E5888"/>
    <w:rsid w:val="003E59D8"/>
    <w:rsid w:val="003E5B88"/>
    <w:rsid w:val="003E6A5A"/>
    <w:rsid w:val="003E6CE8"/>
    <w:rsid w:val="003E6EE4"/>
    <w:rsid w:val="003E6F95"/>
    <w:rsid w:val="003E7193"/>
    <w:rsid w:val="003E73E2"/>
    <w:rsid w:val="003E78A1"/>
    <w:rsid w:val="003E7A19"/>
    <w:rsid w:val="003E7D53"/>
    <w:rsid w:val="003E7F5E"/>
    <w:rsid w:val="003F06BA"/>
    <w:rsid w:val="003F0FCE"/>
    <w:rsid w:val="003F139A"/>
    <w:rsid w:val="003F1826"/>
    <w:rsid w:val="003F1A12"/>
    <w:rsid w:val="003F1E3D"/>
    <w:rsid w:val="003F1F4A"/>
    <w:rsid w:val="003F2282"/>
    <w:rsid w:val="003F2A0B"/>
    <w:rsid w:val="003F2AC9"/>
    <w:rsid w:val="003F2C38"/>
    <w:rsid w:val="003F30B7"/>
    <w:rsid w:val="003F362D"/>
    <w:rsid w:val="003F4075"/>
    <w:rsid w:val="003F4095"/>
    <w:rsid w:val="003F4849"/>
    <w:rsid w:val="003F4A76"/>
    <w:rsid w:val="003F4B3C"/>
    <w:rsid w:val="003F4B9D"/>
    <w:rsid w:val="003F4C79"/>
    <w:rsid w:val="003F4CDF"/>
    <w:rsid w:val="003F4E2D"/>
    <w:rsid w:val="003F5244"/>
    <w:rsid w:val="003F55B9"/>
    <w:rsid w:val="003F583D"/>
    <w:rsid w:val="003F5CCB"/>
    <w:rsid w:val="003F60BA"/>
    <w:rsid w:val="003F62F7"/>
    <w:rsid w:val="003F6375"/>
    <w:rsid w:val="003F6A4D"/>
    <w:rsid w:val="003F6AD9"/>
    <w:rsid w:val="003F6ED7"/>
    <w:rsid w:val="004001B1"/>
    <w:rsid w:val="00400377"/>
    <w:rsid w:val="00400E0D"/>
    <w:rsid w:val="004011A9"/>
    <w:rsid w:val="004011D4"/>
    <w:rsid w:val="00401595"/>
    <w:rsid w:val="00401B5F"/>
    <w:rsid w:val="00401B74"/>
    <w:rsid w:val="00401CE7"/>
    <w:rsid w:val="00402324"/>
    <w:rsid w:val="004025FE"/>
    <w:rsid w:val="0040270C"/>
    <w:rsid w:val="00402834"/>
    <w:rsid w:val="004029C5"/>
    <w:rsid w:val="0040391D"/>
    <w:rsid w:val="00403A87"/>
    <w:rsid w:val="00403B93"/>
    <w:rsid w:val="00403C32"/>
    <w:rsid w:val="00403CD9"/>
    <w:rsid w:val="00403F0E"/>
    <w:rsid w:val="004047FD"/>
    <w:rsid w:val="00404B56"/>
    <w:rsid w:val="00405524"/>
    <w:rsid w:val="004057FB"/>
    <w:rsid w:val="00405A74"/>
    <w:rsid w:val="00405B53"/>
    <w:rsid w:val="00405EFA"/>
    <w:rsid w:val="00406037"/>
    <w:rsid w:val="00406287"/>
    <w:rsid w:val="00406418"/>
    <w:rsid w:val="00406433"/>
    <w:rsid w:val="004068F0"/>
    <w:rsid w:val="00407003"/>
    <w:rsid w:val="004073AA"/>
    <w:rsid w:val="0040761B"/>
    <w:rsid w:val="0040765F"/>
    <w:rsid w:val="00407C09"/>
    <w:rsid w:val="00407FE8"/>
    <w:rsid w:val="00407FF7"/>
    <w:rsid w:val="00410180"/>
    <w:rsid w:val="00410385"/>
    <w:rsid w:val="004106EF"/>
    <w:rsid w:val="00410927"/>
    <w:rsid w:val="00410CE7"/>
    <w:rsid w:val="00410CFD"/>
    <w:rsid w:val="004110A7"/>
    <w:rsid w:val="0041138E"/>
    <w:rsid w:val="00411535"/>
    <w:rsid w:val="004115C4"/>
    <w:rsid w:val="0041177D"/>
    <w:rsid w:val="0041269F"/>
    <w:rsid w:val="004126C9"/>
    <w:rsid w:val="00412AD8"/>
    <w:rsid w:val="00412E5E"/>
    <w:rsid w:val="0041306B"/>
    <w:rsid w:val="00413250"/>
    <w:rsid w:val="0041375C"/>
    <w:rsid w:val="00413AFA"/>
    <w:rsid w:val="00413BD7"/>
    <w:rsid w:val="00414307"/>
    <w:rsid w:val="00414768"/>
    <w:rsid w:val="00414829"/>
    <w:rsid w:val="004148BA"/>
    <w:rsid w:val="004149FE"/>
    <w:rsid w:val="00414A17"/>
    <w:rsid w:val="004151AA"/>
    <w:rsid w:val="004156D6"/>
    <w:rsid w:val="004157E9"/>
    <w:rsid w:val="00415983"/>
    <w:rsid w:val="00416145"/>
    <w:rsid w:val="00416671"/>
    <w:rsid w:val="00416AFF"/>
    <w:rsid w:val="00416BEB"/>
    <w:rsid w:val="00416D45"/>
    <w:rsid w:val="0041732C"/>
    <w:rsid w:val="0041752E"/>
    <w:rsid w:val="00417745"/>
    <w:rsid w:val="004212E7"/>
    <w:rsid w:val="004213DC"/>
    <w:rsid w:val="0042147A"/>
    <w:rsid w:val="004215F6"/>
    <w:rsid w:val="00421DEA"/>
    <w:rsid w:val="00421EC9"/>
    <w:rsid w:val="0042219F"/>
    <w:rsid w:val="004225EC"/>
    <w:rsid w:val="0042261E"/>
    <w:rsid w:val="004228CA"/>
    <w:rsid w:val="00422D7A"/>
    <w:rsid w:val="0042326A"/>
    <w:rsid w:val="00423A73"/>
    <w:rsid w:val="004245BA"/>
    <w:rsid w:val="004245C2"/>
    <w:rsid w:val="004248B0"/>
    <w:rsid w:val="00424925"/>
    <w:rsid w:val="004256B2"/>
    <w:rsid w:val="004261F3"/>
    <w:rsid w:val="0042652E"/>
    <w:rsid w:val="00426F27"/>
    <w:rsid w:val="00427C71"/>
    <w:rsid w:val="00427E7B"/>
    <w:rsid w:val="00427E8B"/>
    <w:rsid w:val="00430250"/>
    <w:rsid w:val="00430A1D"/>
    <w:rsid w:val="00430DD7"/>
    <w:rsid w:val="0043174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5C7"/>
    <w:rsid w:val="00433E06"/>
    <w:rsid w:val="004346DB"/>
    <w:rsid w:val="0043516D"/>
    <w:rsid w:val="00435CB0"/>
    <w:rsid w:val="00435CF4"/>
    <w:rsid w:val="00435E45"/>
    <w:rsid w:val="0043636D"/>
    <w:rsid w:val="00436CFB"/>
    <w:rsid w:val="004373B5"/>
    <w:rsid w:val="004373F5"/>
    <w:rsid w:val="004375F9"/>
    <w:rsid w:val="00437795"/>
    <w:rsid w:val="00437AAA"/>
    <w:rsid w:val="00437FD3"/>
    <w:rsid w:val="0044060F"/>
    <w:rsid w:val="004406D4"/>
    <w:rsid w:val="0044094E"/>
    <w:rsid w:val="00440B18"/>
    <w:rsid w:val="00440D5A"/>
    <w:rsid w:val="00440DFA"/>
    <w:rsid w:val="00440F8E"/>
    <w:rsid w:val="00441412"/>
    <w:rsid w:val="004414A8"/>
    <w:rsid w:val="00441859"/>
    <w:rsid w:val="004421E4"/>
    <w:rsid w:val="00442AB9"/>
    <w:rsid w:val="00443172"/>
    <w:rsid w:val="004436EE"/>
    <w:rsid w:val="004437C6"/>
    <w:rsid w:val="00444535"/>
    <w:rsid w:val="00444ED2"/>
    <w:rsid w:val="00444FD1"/>
    <w:rsid w:val="004455A2"/>
    <w:rsid w:val="004457CB"/>
    <w:rsid w:val="0044647C"/>
    <w:rsid w:val="004467E5"/>
    <w:rsid w:val="004469B2"/>
    <w:rsid w:val="00446AB9"/>
    <w:rsid w:val="0044771D"/>
    <w:rsid w:val="00447741"/>
    <w:rsid w:val="004477AE"/>
    <w:rsid w:val="0044795B"/>
    <w:rsid w:val="00447B5E"/>
    <w:rsid w:val="00447B9A"/>
    <w:rsid w:val="00450137"/>
    <w:rsid w:val="0045056B"/>
    <w:rsid w:val="00450FFB"/>
    <w:rsid w:val="00451030"/>
    <w:rsid w:val="00452007"/>
    <w:rsid w:val="00452544"/>
    <w:rsid w:val="00452812"/>
    <w:rsid w:val="00452BA2"/>
    <w:rsid w:val="00452E72"/>
    <w:rsid w:val="0045312B"/>
    <w:rsid w:val="00453D4A"/>
    <w:rsid w:val="00453F6F"/>
    <w:rsid w:val="004547AF"/>
    <w:rsid w:val="00454A1F"/>
    <w:rsid w:val="00454B92"/>
    <w:rsid w:val="00454E68"/>
    <w:rsid w:val="0045591E"/>
    <w:rsid w:val="004559E5"/>
    <w:rsid w:val="00455C1A"/>
    <w:rsid w:val="00455D81"/>
    <w:rsid w:val="00456137"/>
    <w:rsid w:val="004564EE"/>
    <w:rsid w:val="00456A04"/>
    <w:rsid w:val="004570ED"/>
    <w:rsid w:val="00457494"/>
    <w:rsid w:val="0045750A"/>
    <w:rsid w:val="0045788C"/>
    <w:rsid w:val="004605B4"/>
    <w:rsid w:val="004606BE"/>
    <w:rsid w:val="004607D6"/>
    <w:rsid w:val="00460A83"/>
    <w:rsid w:val="00460E74"/>
    <w:rsid w:val="00460F22"/>
    <w:rsid w:val="00461197"/>
    <w:rsid w:val="0046192B"/>
    <w:rsid w:val="0046292D"/>
    <w:rsid w:val="004635FA"/>
    <w:rsid w:val="00463B32"/>
    <w:rsid w:val="00464407"/>
    <w:rsid w:val="00464644"/>
    <w:rsid w:val="00464F78"/>
    <w:rsid w:val="004651CA"/>
    <w:rsid w:val="0046559C"/>
    <w:rsid w:val="00465717"/>
    <w:rsid w:val="00465A85"/>
    <w:rsid w:val="00465D53"/>
    <w:rsid w:val="00466079"/>
    <w:rsid w:val="004669B0"/>
    <w:rsid w:val="004674D7"/>
    <w:rsid w:val="00467AB5"/>
    <w:rsid w:val="00467EA1"/>
    <w:rsid w:val="004705DF"/>
    <w:rsid w:val="0047096B"/>
    <w:rsid w:val="00470C17"/>
    <w:rsid w:val="00470C6E"/>
    <w:rsid w:val="00470DD1"/>
    <w:rsid w:val="004716AD"/>
    <w:rsid w:val="0047178D"/>
    <w:rsid w:val="00471CF9"/>
    <w:rsid w:val="0047216D"/>
    <w:rsid w:val="00472315"/>
    <w:rsid w:val="0047232D"/>
    <w:rsid w:val="00472493"/>
    <w:rsid w:val="00472521"/>
    <w:rsid w:val="0047259F"/>
    <w:rsid w:val="00472A86"/>
    <w:rsid w:val="00472EDE"/>
    <w:rsid w:val="00473DE2"/>
    <w:rsid w:val="00473EE1"/>
    <w:rsid w:val="00474634"/>
    <w:rsid w:val="004746F5"/>
    <w:rsid w:val="00474BC3"/>
    <w:rsid w:val="00474BEC"/>
    <w:rsid w:val="00474D1C"/>
    <w:rsid w:val="004751AF"/>
    <w:rsid w:val="00475520"/>
    <w:rsid w:val="004756A8"/>
    <w:rsid w:val="00476093"/>
    <w:rsid w:val="004764E9"/>
    <w:rsid w:val="004767EA"/>
    <w:rsid w:val="004771A8"/>
    <w:rsid w:val="0047728E"/>
    <w:rsid w:val="00477FC6"/>
    <w:rsid w:val="00480ED9"/>
    <w:rsid w:val="00481485"/>
    <w:rsid w:val="00481BAB"/>
    <w:rsid w:val="00482143"/>
    <w:rsid w:val="00482518"/>
    <w:rsid w:val="00482AE1"/>
    <w:rsid w:val="00482FA2"/>
    <w:rsid w:val="0048315E"/>
    <w:rsid w:val="004832D1"/>
    <w:rsid w:val="0048399A"/>
    <w:rsid w:val="00483C9E"/>
    <w:rsid w:val="00484486"/>
    <w:rsid w:val="004846B2"/>
    <w:rsid w:val="0048470B"/>
    <w:rsid w:val="004854FF"/>
    <w:rsid w:val="00485A35"/>
    <w:rsid w:val="00485CB4"/>
    <w:rsid w:val="0048643B"/>
    <w:rsid w:val="00487380"/>
    <w:rsid w:val="004874A4"/>
    <w:rsid w:val="00487A92"/>
    <w:rsid w:val="00487EC3"/>
    <w:rsid w:val="0049009E"/>
    <w:rsid w:val="004904CB"/>
    <w:rsid w:val="0049068B"/>
    <w:rsid w:val="00490883"/>
    <w:rsid w:val="00490B65"/>
    <w:rsid w:val="00490F29"/>
    <w:rsid w:val="004910B6"/>
    <w:rsid w:val="0049163B"/>
    <w:rsid w:val="004920E5"/>
    <w:rsid w:val="00492398"/>
    <w:rsid w:val="00492676"/>
    <w:rsid w:val="00492727"/>
    <w:rsid w:val="00492A04"/>
    <w:rsid w:val="0049330D"/>
    <w:rsid w:val="0049331C"/>
    <w:rsid w:val="00493548"/>
    <w:rsid w:val="0049375D"/>
    <w:rsid w:val="00493791"/>
    <w:rsid w:val="004937C4"/>
    <w:rsid w:val="00494023"/>
    <w:rsid w:val="004940C0"/>
    <w:rsid w:val="0049434D"/>
    <w:rsid w:val="00494509"/>
    <w:rsid w:val="0049473F"/>
    <w:rsid w:val="00494DED"/>
    <w:rsid w:val="00494E9B"/>
    <w:rsid w:val="00495409"/>
    <w:rsid w:val="00495AE5"/>
    <w:rsid w:val="00495FEA"/>
    <w:rsid w:val="0049634D"/>
    <w:rsid w:val="00496399"/>
    <w:rsid w:val="0049639D"/>
    <w:rsid w:val="00497018"/>
    <w:rsid w:val="00497578"/>
    <w:rsid w:val="004975EB"/>
    <w:rsid w:val="004A0225"/>
    <w:rsid w:val="004A02B7"/>
    <w:rsid w:val="004A053F"/>
    <w:rsid w:val="004A0974"/>
    <w:rsid w:val="004A0D0B"/>
    <w:rsid w:val="004A0ED7"/>
    <w:rsid w:val="004A12F9"/>
    <w:rsid w:val="004A131A"/>
    <w:rsid w:val="004A13E0"/>
    <w:rsid w:val="004A1834"/>
    <w:rsid w:val="004A1E18"/>
    <w:rsid w:val="004A20C9"/>
    <w:rsid w:val="004A21EF"/>
    <w:rsid w:val="004A25A5"/>
    <w:rsid w:val="004A286B"/>
    <w:rsid w:val="004A2871"/>
    <w:rsid w:val="004A2F75"/>
    <w:rsid w:val="004A37AF"/>
    <w:rsid w:val="004A3FF6"/>
    <w:rsid w:val="004A41DD"/>
    <w:rsid w:val="004A4444"/>
    <w:rsid w:val="004A4ACE"/>
    <w:rsid w:val="004A4B39"/>
    <w:rsid w:val="004A4B7D"/>
    <w:rsid w:val="004A4BD4"/>
    <w:rsid w:val="004A515A"/>
    <w:rsid w:val="004A53ED"/>
    <w:rsid w:val="004A54C7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34F"/>
    <w:rsid w:val="004B03C7"/>
    <w:rsid w:val="004B0A71"/>
    <w:rsid w:val="004B0F43"/>
    <w:rsid w:val="004B100D"/>
    <w:rsid w:val="004B1015"/>
    <w:rsid w:val="004B18CD"/>
    <w:rsid w:val="004B18D6"/>
    <w:rsid w:val="004B2051"/>
    <w:rsid w:val="004B2136"/>
    <w:rsid w:val="004B2294"/>
    <w:rsid w:val="004B2410"/>
    <w:rsid w:val="004B2688"/>
    <w:rsid w:val="004B279C"/>
    <w:rsid w:val="004B3369"/>
    <w:rsid w:val="004B3445"/>
    <w:rsid w:val="004B3527"/>
    <w:rsid w:val="004B3FE9"/>
    <w:rsid w:val="004B47FF"/>
    <w:rsid w:val="004B4A1E"/>
    <w:rsid w:val="004B4BD0"/>
    <w:rsid w:val="004B5128"/>
    <w:rsid w:val="004B527C"/>
    <w:rsid w:val="004B597D"/>
    <w:rsid w:val="004B6D66"/>
    <w:rsid w:val="004B6E56"/>
    <w:rsid w:val="004B7690"/>
    <w:rsid w:val="004B78D4"/>
    <w:rsid w:val="004B7A21"/>
    <w:rsid w:val="004B7CD0"/>
    <w:rsid w:val="004B7DCB"/>
    <w:rsid w:val="004C00DD"/>
    <w:rsid w:val="004C0156"/>
    <w:rsid w:val="004C0794"/>
    <w:rsid w:val="004C0E40"/>
    <w:rsid w:val="004C124A"/>
    <w:rsid w:val="004C2001"/>
    <w:rsid w:val="004C2024"/>
    <w:rsid w:val="004C2505"/>
    <w:rsid w:val="004C2571"/>
    <w:rsid w:val="004C2622"/>
    <w:rsid w:val="004C26F9"/>
    <w:rsid w:val="004C29BB"/>
    <w:rsid w:val="004C2D7D"/>
    <w:rsid w:val="004C3FCD"/>
    <w:rsid w:val="004C40C8"/>
    <w:rsid w:val="004C41B5"/>
    <w:rsid w:val="004C52D6"/>
    <w:rsid w:val="004C56AE"/>
    <w:rsid w:val="004C5B24"/>
    <w:rsid w:val="004C68DA"/>
    <w:rsid w:val="004C6C70"/>
    <w:rsid w:val="004C6D10"/>
    <w:rsid w:val="004C6E15"/>
    <w:rsid w:val="004C7243"/>
    <w:rsid w:val="004C7352"/>
    <w:rsid w:val="004C7787"/>
    <w:rsid w:val="004C7C7D"/>
    <w:rsid w:val="004D04B1"/>
    <w:rsid w:val="004D04ED"/>
    <w:rsid w:val="004D05F9"/>
    <w:rsid w:val="004D0658"/>
    <w:rsid w:val="004D06D9"/>
    <w:rsid w:val="004D076E"/>
    <w:rsid w:val="004D09F6"/>
    <w:rsid w:val="004D121D"/>
    <w:rsid w:val="004D1B4A"/>
    <w:rsid w:val="004D1D1C"/>
    <w:rsid w:val="004D1FD3"/>
    <w:rsid w:val="004D20C4"/>
    <w:rsid w:val="004D2490"/>
    <w:rsid w:val="004D254C"/>
    <w:rsid w:val="004D2736"/>
    <w:rsid w:val="004D2820"/>
    <w:rsid w:val="004D308A"/>
    <w:rsid w:val="004D3725"/>
    <w:rsid w:val="004D3C2F"/>
    <w:rsid w:val="004D4838"/>
    <w:rsid w:val="004D4A53"/>
    <w:rsid w:val="004D53B3"/>
    <w:rsid w:val="004D5685"/>
    <w:rsid w:val="004D5908"/>
    <w:rsid w:val="004D5CA3"/>
    <w:rsid w:val="004D65E7"/>
    <w:rsid w:val="004D6E0E"/>
    <w:rsid w:val="004D6F67"/>
    <w:rsid w:val="004D71F7"/>
    <w:rsid w:val="004D7A2A"/>
    <w:rsid w:val="004D7D15"/>
    <w:rsid w:val="004D7DA3"/>
    <w:rsid w:val="004E0156"/>
    <w:rsid w:val="004E03ED"/>
    <w:rsid w:val="004E04C6"/>
    <w:rsid w:val="004E08B0"/>
    <w:rsid w:val="004E08C5"/>
    <w:rsid w:val="004E0C37"/>
    <w:rsid w:val="004E0FA8"/>
    <w:rsid w:val="004E1799"/>
    <w:rsid w:val="004E1862"/>
    <w:rsid w:val="004E1C8A"/>
    <w:rsid w:val="004E1FB6"/>
    <w:rsid w:val="004E266D"/>
    <w:rsid w:val="004E2F48"/>
    <w:rsid w:val="004E3075"/>
    <w:rsid w:val="004E3303"/>
    <w:rsid w:val="004E3E76"/>
    <w:rsid w:val="004E3FE7"/>
    <w:rsid w:val="004E4408"/>
    <w:rsid w:val="004E4721"/>
    <w:rsid w:val="004E4881"/>
    <w:rsid w:val="004E488D"/>
    <w:rsid w:val="004E4D4C"/>
    <w:rsid w:val="004E534A"/>
    <w:rsid w:val="004E55D4"/>
    <w:rsid w:val="004E5B4F"/>
    <w:rsid w:val="004E5CA9"/>
    <w:rsid w:val="004E5D81"/>
    <w:rsid w:val="004E61D1"/>
    <w:rsid w:val="004E6454"/>
    <w:rsid w:val="004E6809"/>
    <w:rsid w:val="004E6BEC"/>
    <w:rsid w:val="004E7553"/>
    <w:rsid w:val="004F0326"/>
    <w:rsid w:val="004F0BD0"/>
    <w:rsid w:val="004F0D87"/>
    <w:rsid w:val="004F1511"/>
    <w:rsid w:val="004F157A"/>
    <w:rsid w:val="004F1599"/>
    <w:rsid w:val="004F15D1"/>
    <w:rsid w:val="004F17BB"/>
    <w:rsid w:val="004F1ABB"/>
    <w:rsid w:val="004F1C3E"/>
    <w:rsid w:val="004F1D74"/>
    <w:rsid w:val="004F241D"/>
    <w:rsid w:val="004F2C6B"/>
    <w:rsid w:val="004F2C73"/>
    <w:rsid w:val="004F35AB"/>
    <w:rsid w:val="004F3835"/>
    <w:rsid w:val="004F3973"/>
    <w:rsid w:val="004F3F95"/>
    <w:rsid w:val="004F3FB3"/>
    <w:rsid w:val="004F4A64"/>
    <w:rsid w:val="004F4F66"/>
    <w:rsid w:val="004F5318"/>
    <w:rsid w:val="004F53C1"/>
    <w:rsid w:val="004F561B"/>
    <w:rsid w:val="004F60B2"/>
    <w:rsid w:val="004F724B"/>
    <w:rsid w:val="004F741C"/>
    <w:rsid w:val="004F76F6"/>
    <w:rsid w:val="00500188"/>
    <w:rsid w:val="00500210"/>
    <w:rsid w:val="005002CB"/>
    <w:rsid w:val="00500437"/>
    <w:rsid w:val="005008AF"/>
    <w:rsid w:val="00500B35"/>
    <w:rsid w:val="00500F8C"/>
    <w:rsid w:val="0050129B"/>
    <w:rsid w:val="005012F9"/>
    <w:rsid w:val="00501654"/>
    <w:rsid w:val="00501767"/>
    <w:rsid w:val="005017D0"/>
    <w:rsid w:val="00501ADB"/>
    <w:rsid w:val="00501AE6"/>
    <w:rsid w:val="00501AF2"/>
    <w:rsid w:val="00501C52"/>
    <w:rsid w:val="00501CE5"/>
    <w:rsid w:val="0050232F"/>
    <w:rsid w:val="005026F2"/>
    <w:rsid w:val="00502744"/>
    <w:rsid w:val="005027BB"/>
    <w:rsid w:val="005028B4"/>
    <w:rsid w:val="00502C40"/>
    <w:rsid w:val="00503584"/>
    <w:rsid w:val="00503815"/>
    <w:rsid w:val="00503BAA"/>
    <w:rsid w:val="00503BB7"/>
    <w:rsid w:val="00503EFF"/>
    <w:rsid w:val="0050446B"/>
    <w:rsid w:val="0050456E"/>
    <w:rsid w:val="00504B17"/>
    <w:rsid w:val="00504E22"/>
    <w:rsid w:val="005055E3"/>
    <w:rsid w:val="00505DA6"/>
    <w:rsid w:val="00505F7D"/>
    <w:rsid w:val="0050645A"/>
    <w:rsid w:val="00506593"/>
    <w:rsid w:val="00507561"/>
    <w:rsid w:val="00507A33"/>
    <w:rsid w:val="00507BAE"/>
    <w:rsid w:val="00510117"/>
    <w:rsid w:val="00510121"/>
    <w:rsid w:val="005102D3"/>
    <w:rsid w:val="005109FE"/>
    <w:rsid w:val="00510FDC"/>
    <w:rsid w:val="005118A4"/>
    <w:rsid w:val="00511957"/>
    <w:rsid w:val="00511F8A"/>
    <w:rsid w:val="005127E4"/>
    <w:rsid w:val="0051332D"/>
    <w:rsid w:val="00513810"/>
    <w:rsid w:val="005139ED"/>
    <w:rsid w:val="00514119"/>
    <w:rsid w:val="0051432E"/>
    <w:rsid w:val="005148D6"/>
    <w:rsid w:val="005151AE"/>
    <w:rsid w:val="00515204"/>
    <w:rsid w:val="0051616C"/>
    <w:rsid w:val="005161C1"/>
    <w:rsid w:val="005162F8"/>
    <w:rsid w:val="00516496"/>
    <w:rsid w:val="00516BF1"/>
    <w:rsid w:val="00516C19"/>
    <w:rsid w:val="00516C9B"/>
    <w:rsid w:val="00516E9D"/>
    <w:rsid w:val="00516EFD"/>
    <w:rsid w:val="005173DA"/>
    <w:rsid w:val="0051796C"/>
    <w:rsid w:val="005179A8"/>
    <w:rsid w:val="00517A93"/>
    <w:rsid w:val="00520024"/>
    <w:rsid w:val="00520354"/>
    <w:rsid w:val="00520B8F"/>
    <w:rsid w:val="00520FD0"/>
    <w:rsid w:val="00520FD6"/>
    <w:rsid w:val="00521078"/>
    <w:rsid w:val="00521308"/>
    <w:rsid w:val="0052131E"/>
    <w:rsid w:val="005213A3"/>
    <w:rsid w:val="005216F2"/>
    <w:rsid w:val="00521EB7"/>
    <w:rsid w:val="00522264"/>
    <w:rsid w:val="00522613"/>
    <w:rsid w:val="00522BA6"/>
    <w:rsid w:val="00523035"/>
    <w:rsid w:val="0052334F"/>
    <w:rsid w:val="005235B4"/>
    <w:rsid w:val="00523B6D"/>
    <w:rsid w:val="00523D80"/>
    <w:rsid w:val="0052449C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5F"/>
    <w:rsid w:val="005256D3"/>
    <w:rsid w:val="00525820"/>
    <w:rsid w:val="0052593F"/>
    <w:rsid w:val="00525D5E"/>
    <w:rsid w:val="005263A6"/>
    <w:rsid w:val="005267D8"/>
    <w:rsid w:val="005267F6"/>
    <w:rsid w:val="0052693A"/>
    <w:rsid w:val="00527190"/>
    <w:rsid w:val="00527A57"/>
    <w:rsid w:val="00527AAF"/>
    <w:rsid w:val="00527DBE"/>
    <w:rsid w:val="00527E8B"/>
    <w:rsid w:val="005303F6"/>
    <w:rsid w:val="0053043D"/>
    <w:rsid w:val="005305DF"/>
    <w:rsid w:val="005307C1"/>
    <w:rsid w:val="00530BAF"/>
    <w:rsid w:val="00530E1B"/>
    <w:rsid w:val="00531093"/>
    <w:rsid w:val="00531133"/>
    <w:rsid w:val="005312AB"/>
    <w:rsid w:val="005316D2"/>
    <w:rsid w:val="0053180C"/>
    <w:rsid w:val="00531C53"/>
    <w:rsid w:val="00532122"/>
    <w:rsid w:val="00532547"/>
    <w:rsid w:val="00532818"/>
    <w:rsid w:val="00532965"/>
    <w:rsid w:val="00532AE0"/>
    <w:rsid w:val="00532D51"/>
    <w:rsid w:val="005334DE"/>
    <w:rsid w:val="005335A1"/>
    <w:rsid w:val="005335D5"/>
    <w:rsid w:val="00533602"/>
    <w:rsid w:val="00533618"/>
    <w:rsid w:val="00533849"/>
    <w:rsid w:val="00534406"/>
    <w:rsid w:val="00534476"/>
    <w:rsid w:val="00534A0F"/>
    <w:rsid w:val="00534B89"/>
    <w:rsid w:val="00534BBD"/>
    <w:rsid w:val="00534C00"/>
    <w:rsid w:val="00534C4E"/>
    <w:rsid w:val="00534CCA"/>
    <w:rsid w:val="00534D05"/>
    <w:rsid w:val="00534F12"/>
    <w:rsid w:val="00534FD5"/>
    <w:rsid w:val="00535651"/>
    <w:rsid w:val="0053583E"/>
    <w:rsid w:val="005359F7"/>
    <w:rsid w:val="00535A1C"/>
    <w:rsid w:val="00535D56"/>
    <w:rsid w:val="0053615B"/>
    <w:rsid w:val="005367C6"/>
    <w:rsid w:val="0053692A"/>
    <w:rsid w:val="0053692B"/>
    <w:rsid w:val="00536FA9"/>
    <w:rsid w:val="00537225"/>
    <w:rsid w:val="00537882"/>
    <w:rsid w:val="005401EA"/>
    <w:rsid w:val="005402F2"/>
    <w:rsid w:val="005404CD"/>
    <w:rsid w:val="00540608"/>
    <w:rsid w:val="00540EEA"/>
    <w:rsid w:val="00540EFB"/>
    <w:rsid w:val="005414AD"/>
    <w:rsid w:val="00541662"/>
    <w:rsid w:val="00541929"/>
    <w:rsid w:val="00541BA1"/>
    <w:rsid w:val="00542430"/>
    <w:rsid w:val="00542748"/>
    <w:rsid w:val="00542859"/>
    <w:rsid w:val="005429B7"/>
    <w:rsid w:val="00542D23"/>
    <w:rsid w:val="00542FA4"/>
    <w:rsid w:val="00543087"/>
    <w:rsid w:val="0054339F"/>
    <w:rsid w:val="00543BEF"/>
    <w:rsid w:val="00543ED4"/>
    <w:rsid w:val="00543EFE"/>
    <w:rsid w:val="005442F7"/>
    <w:rsid w:val="00544312"/>
    <w:rsid w:val="00544A9D"/>
    <w:rsid w:val="00544B73"/>
    <w:rsid w:val="00544F0C"/>
    <w:rsid w:val="00544F13"/>
    <w:rsid w:val="00544FF0"/>
    <w:rsid w:val="005453D0"/>
    <w:rsid w:val="00545994"/>
    <w:rsid w:val="00545F3E"/>
    <w:rsid w:val="0054611D"/>
    <w:rsid w:val="005463C6"/>
    <w:rsid w:val="005463C9"/>
    <w:rsid w:val="00546B29"/>
    <w:rsid w:val="00546F38"/>
    <w:rsid w:val="00547374"/>
    <w:rsid w:val="0054765D"/>
    <w:rsid w:val="005476C6"/>
    <w:rsid w:val="005479E4"/>
    <w:rsid w:val="00547C70"/>
    <w:rsid w:val="00550706"/>
    <w:rsid w:val="00550C54"/>
    <w:rsid w:val="00550DB5"/>
    <w:rsid w:val="0055155C"/>
    <w:rsid w:val="00551766"/>
    <w:rsid w:val="005525BE"/>
    <w:rsid w:val="0055306A"/>
    <w:rsid w:val="00553276"/>
    <w:rsid w:val="005532C0"/>
    <w:rsid w:val="005535A6"/>
    <w:rsid w:val="00553E1F"/>
    <w:rsid w:val="00553FBD"/>
    <w:rsid w:val="00554685"/>
    <w:rsid w:val="00554A17"/>
    <w:rsid w:val="00554FB6"/>
    <w:rsid w:val="005552B4"/>
    <w:rsid w:val="0055566D"/>
    <w:rsid w:val="005556E5"/>
    <w:rsid w:val="005559A0"/>
    <w:rsid w:val="00555D3E"/>
    <w:rsid w:val="00555EAF"/>
    <w:rsid w:val="00556510"/>
    <w:rsid w:val="00556BD9"/>
    <w:rsid w:val="00556E00"/>
    <w:rsid w:val="00556FF8"/>
    <w:rsid w:val="005572BD"/>
    <w:rsid w:val="005575D3"/>
    <w:rsid w:val="005575D7"/>
    <w:rsid w:val="005577B1"/>
    <w:rsid w:val="00557962"/>
    <w:rsid w:val="0055798F"/>
    <w:rsid w:val="00557E13"/>
    <w:rsid w:val="005600E2"/>
    <w:rsid w:val="005606AE"/>
    <w:rsid w:val="00560748"/>
    <w:rsid w:val="00560852"/>
    <w:rsid w:val="005608A3"/>
    <w:rsid w:val="00560950"/>
    <w:rsid w:val="00560B95"/>
    <w:rsid w:val="0056116E"/>
    <w:rsid w:val="00561934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4F4B"/>
    <w:rsid w:val="005652AD"/>
    <w:rsid w:val="005656F0"/>
    <w:rsid w:val="00565879"/>
    <w:rsid w:val="00565B3B"/>
    <w:rsid w:val="00565B8A"/>
    <w:rsid w:val="00565C82"/>
    <w:rsid w:val="00565CFE"/>
    <w:rsid w:val="00566357"/>
    <w:rsid w:val="005665D8"/>
    <w:rsid w:val="00567054"/>
    <w:rsid w:val="005670E6"/>
    <w:rsid w:val="0056767F"/>
    <w:rsid w:val="005676D1"/>
    <w:rsid w:val="005678B6"/>
    <w:rsid w:val="00570074"/>
    <w:rsid w:val="005703C8"/>
    <w:rsid w:val="00570417"/>
    <w:rsid w:val="00571AD8"/>
    <w:rsid w:val="00572621"/>
    <w:rsid w:val="00572704"/>
    <w:rsid w:val="005727CC"/>
    <w:rsid w:val="005728AF"/>
    <w:rsid w:val="00572EBA"/>
    <w:rsid w:val="00573C18"/>
    <w:rsid w:val="00573CE0"/>
    <w:rsid w:val="00573D83"/>
    <w:rsid w:val="005740AD"/>
    <w:rsid w:val="00574950"/>
    <w:rsid w:val="00574BC9"/>
    <w:rsid w:val="00574C77"/>
    <w:rsid w:val="005756B3"/>
    <w:rsid w:val="00575706"/>
    <w:rsid w:val="00575A12"/>
    <w:rsid w:val="00576BB7"/>
    <w:rsid w:val="00576FFA"/>
    <w:rsid w:val="0057741A"/>
    <w:rsid w:val="00577754"/>
    <w:rsid w:val="00577791"/>
    <w:rsid w:val="005803F6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27C"/>
    <w:rsid w:val="005843B4"/>
    <w:rsid w:val="005844C0"/>
    <w:rsid w:val="00584764"/>
    <w:rsid w:val="005849D5"/>
    <w:rsid w:val="00584F59"/>
    <w:rsid w:val="005850CE"/>
    <w:rsid w:val="00585217"/>
    <w:rsid w:val="0058544F"/>
    <w:rsid w:val="00585566"/>
    <w:rsid w:val="00585759"/>
    <w:rsid w:val="005857D9"/>
    <w:rsid w:val="00585B3C"/>
    <w:rsid w:val="00585D5E"/>
    <w:rsid w:val="00585F47"/>
    <w:rsid w:val="00586A02"/>
    <w:rsid w:val="00586C8B"/>
    <w:rsid w:val="00586D8C"/>
    <w:rsid w:val="005872EB"/>
    <w:rsid w:val="00587588"/>
    <w:rsid w:val="00590659"/>
    <w:rsid w:val="0059130C"/>
    <w:rsid w:val="00591BCE"/>
    <w:rsid w:val="00591BE0"/>
    <w:rsid w:val="0059207C"/>
    <w:rsid w:val="00592654"/>
    <w:rsid w:val="00592B5E"/>
    <w:rsid w:val="00592BF8"/>
    <w:rsid w:val="00592D28"/>
    <w:rsid w:val="00592DFC"/>
    <w:rsid w:val="00593203"/>
    <w:rsid w:val="00593254"/>
    <w:rsid w:val="00593470"/>
    <w:rsid w:val="00593800"/>
    <w:rsid w:val="00593A10"/>
    <w:rsid w:val="00593CFC"/>
    <w:rsid w:val="005940B6"/>
    <w:rsid w:val="00594614"/>
    <w:rsid w:val="005957D7"/>
    <w:rsid w:val="00595AB2"/>
    <w:rsid w:val="00595ADB"/>
    <w:rsid w:val="00595EFB"/>
    <w:rsid w:val="00596B78"/>
    <w:rsid w:val="00596E8C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CCA"/>
    <w:rsid w:val="005A1E12"/>
    <w:rsid w:val="005A2D66"/>
    <w:rsid w:val="005A31D0"/>
    <w:rsid w:val="005A32BE"/>
    <w:rsid w:val="005A345D"/>
    <w:rsid w:val="005A364F"/>
    <w:rsid w:val="005A36E7"/>
    <w:rsid w:val="005A3879"/>
    <w:rsid w:val="005A3B9F"/>
    <w:rsid w:val="005A3E2C"/>
    <w:rsid w:val="005A42C8"/>
    <w:rsid w:val="005A465D"/>
    <w:rsid w:val="005A4A17"/>
    <w:rsid w:val="005A4A5E"/>
    <w:rsid w:val="005A5157"/>
    <w:rsid w:val="005A5177"/>
    <w:rsid w:val="005A5235"/>
    <w:rsid w:val="005A5842"/>
    <w:rsid w:val="005A5E6E"/>
    <w:rsid w:val="005A5EDC"/>
    <w:rsid w:val="005A60DC"/>
    <w:rsid w:val="005A6287"/>
    <w:rsid w:val="005A6C73"/>
    <w:rsid w:val="005A6DF2"/>
    <w:rsid w:val="005A6DFD"/>
    <w:rsid w:val="005A70E7"/>
    <w:rsid w:val="005A7576"/>
    <w:rsid w:val="005A776D"/>
    <w:rsid w:val="005A7AF1"/>
    <w:rsid w:val="005A7C7E"/>
    <w:rsid w:val="005A7F06"/>
    <w:rsid w:val="005B017E"/>
    <w:rsid w:val="005B076C"/>
    <w:rsid w:val="005B12E7"/>
    <w:rsid w:val="005B14C1"/>
    <w:rsid w:val="005B1849"/>
    <w:rsid w:val="005B18F7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A70"/>
    <w:rsid w:val="005B3C90"/>
    <w:rsid w:val="005B3F4C"/>
    <w:rsid w:val="005B4C2D"/>
    <w:rsid w:val="005B4D4C"/>
    <w:rsid w:val="005B4D94"/>
    <w:rsid w:val="005B4FE0"/>
    <w:rsid w:val="005B50E9"/>
    <w:rsid w:val="005B5C26"/>
    <w:rsid w:val="005B5CE6"/>
    <w:rsid w:val="005B6232"/>
    <w:rsid w:val="005B627F"/>
    <w:rsid w:val="005B6354"/>
    <w:rsid w:val="005B6479"/>
    <w:rsid w:val="005B655F"/>
    <w:rsid w:val="005B69DB"/>
    <w:rsid w:val="005B6A30"/>
    <w:rsid w:val="005B6CBD"/>
    <w:rsid w:val="005B6D1A"/>
    <w:rsid w:val="005B777D"/>
    <w:rsid w:val="005B781B"/>
    <w:rsid w:val="005B7E25"/>
    <w:rsid w:val="005C0779"/>
    <w:rsid w:val="005C0B81"/>
    <w:rsid w:val="005C1246"/>
    <w:rsid w:val="005C1355"/>
    <w:rsid w:val="005C14AA"/>
    <w:rsid w:val="005C1B15"/>
    <w:rsid w:val="005C2093"/>
    <w:rsid w:val="005C21B1"/>
    <w:rsid w:val="005C2399"/>
    <w:rsid w:val="005C2D42"/>
    <w:rsid w:val="005C437C"/>
    <w:rsid w:val="005C43FB"/>
    <w:rsid w:val="005C4468"/>
    <w:rsid w:val="005C4CD7"/>
    <w:rsid w:val="005C4D6B"/>
    <w:rsid w:val="005C4EFB"/>
    <w:rsid w:val="005C5151"/>
    <w:rsid w:val="005C57FA"/>
    <w:rsid w:val="005C59A8"/>
    <w:rsid w:val="005C59DF"/>
    <w:rsid w:val="005C5D83"/>
    <w:rsid w:val="005C5F74"/>
    <w:rsid w:val="005C5FF1"/>
    <w:rsid w:val="005C60EA"/>
    <w:rsid w:val="005C64BB"/>
    <w:rsid w:val="005C68D4"/>
    <w:rsid w:val="005C68ED"/>
    <w:rsid w:val="005C6A07"/>
    <w:rsid w:val="005C7213"/>
    <w:rsid w:val="005C7355"/>
    <w:rsid w:val="005C7463"/>
    <w:rsid w:val="005C7549"/>
    <w:rsid w:val="005C79B4"/>
    <w:rsid w:val="005C7CA6"/>
    <w:rsid w:val="005C7E68"/>
    <w:rsid w:val="005D032A"/>
    <w:rsid w:val="005D0C71"/>
    <w:rsid w:val="005D0E93"/>
    <w:rsid w:val="005D12B7"/>
    <w:rsid w:val="005D137F"/>
    <w:rsid w:val="005D1499"/>
    <w:rsid w:val="005D157F"/>
    <w:rsid w:val="005D19ED"/>
    <w:rsid w:val="005D1CD4"/>
    <w:rsid w:val="005D1FB8"/>
    <w:rsid w:val="005D2308"/>
    <w:rsid w:val="005D25E5"/>
    <w:rsid w:val="005D3821"/>
    <w:rsid w:val="005D3B12"/>
    <w:rsid w:val="005D406B"/>
    <w:rsid w:val="005D41B2"/>
    <w:rsid w:val="005D4837"/>
    <w:rsid w:val="005D525D"/>
    <w:rsid w:val="005D53D4"/>
    <w:rsid w:val="005D57A7"/>
    <w:rsid w:val="005D5A4C"/>
    <w:rsid w:val="005D5D4D"/>
    <w:rsid w:val="005D6133"/>
    <w:rsid w:val="005D6760"/>
    <w:rsid w:val="005D6C37"/>
    <w:rsid w:val="005D6E73"/>
    <w:rsid w:val="005D726F"/>
    <w:rsid w:val="005D73B5"/>
    <w:rsid w:val="005D772A"/>
    <w:rsid w:val="005D795E"/>
    <w:rsid w:val="005D7E71"/>
    <w:rsid w:val="005E03DD"/>
    <w:rsid w:val="005E04E0"/>
    <w:rsid w:val="005E062E"/>
    <w:rsid w:val="005E095B"/>
    <w:rsid w:val="005E0BFE"/>
    <w:rsid w:val="005E1774"/>
    <w:rsid w:val="005E18A2"/>
    <w:rsid w:val="005E1B12"/>
    <w:rsid w:val="005E279F"/>
    <w:rsid w:val="005E28B1"/>
    <w:rsid w:val="005E299C"/>
    <w:rsid w:val="005E29F6"/>
    <w:rsid w:val="005E2DDE"/>
    <w:rsid w:val="005E3179"/>
    <w:rsid w:val="005E3182"/>
    <w:rsid w:val="005E3223"/>
    <w:rsid w:val="005E3786"/>
    <w:rsid w:val="005E386D"/>
    <w:rsid w:val="005E3CDE"/>
    <w:rsid w:val="005E47A0"/>
    <w:rsid w:val="005E49F7"/>
    <w:rsid w:val="005E4A05"/>
    <w:rsid w:val="005E4B98"/>
    <w:rsid w:val="005E4D7B"/>
    <w:rsid w:val="005E5173"/>
    <w:rsid w:val="005E5548"/>
    <w:rsid w:val="005E5870"/>
    <w:rsid w:val="005E58FE"/>
    <w:rsid w:val="005E6200"/>
    <w:rsid w:val="005E6AF5"/>
    <w:rsid w:val="005E6EA9"/>
    <w:rsid w:val="005E6FA1"/>
    <w:rsid w:val="005E70FE"/>
    <w:rsid w:val="005E71B9"/>
    <w:rsid w:val="005E73BF"/>
    <w:rsid w:val="005E772A"/>
    <w:rsid w:val="005E7B98"/>
    <w:rsid w:val="005F02E1"/>
    <w:rsid w:val="005F03A4"/>
    <w:rsid w:val="005F1F4B"/>
    <w:rsid w:val="005F2953"/>
    <w:rsid w:val="005F3235"/>
    <w:rsid w:val="005F3EF1"/>
    <w:rsid w:val="005F472F"/>
    <w:rsid w:val="005F4865"/>
    <w:rsid w:val="005F4ED2"/>
    <w:rsid w:val="005F5024"/>
    <w:rsid w:val="005F51E3"/>
    <w:rsid w:val="005F529D"/>
    <w:rsid w:val="005F5358"/>
    <w:rsid w:val="005F53C5"/>
    <w:rsid w:val="005F56FA"/>
    <w:rsid w:val="005F58AF"/>
    <w:rsid w:val="005F59A3"/>
    <w:rsid w:val="005F5B2B"/>
    <w:rsid w:val="005F6653"/>
    <w:rsid w:val="005F738A"/>
    <w:rsid w:val="005F7E0C"/>
    <w:rsid w:val="00600119"/>
    <w:rsid w:val="006002D1"/>
    <w:rsid w:val="00600A2D"/>
    <w:rsid w:val="006010EB"/>
    <w:rsid w:val="00601372"/>
    <w:rsid w:val="00601508"/>
    <w:rsid w:val="0060170F"/>
    <w:rsid w:val="00601714"/>
    <w:rsid w:val="00601797"/>
    <w:rsid w:val="006017FE"/>
    <w:rsid w:val="00601DD7"/>
    <w:rsid w:val="006020BA"/>
    <w:rsid w:val="00603403"/>
    <w:rsid w:val="00603D5A"/>
    <w:rsid w:val="00603F9E"/>
    <w:rsid w:val="00603FD9"/>
    <w:rsid w:val="0060410E"/>
    <w:rsid w:val="00604FF3"/>
    <w:rsid w:val="006056FA"/>
    <w:rsid w:val="006058B0"/>
    <w:rsid w:val="00605AD9"/>
    <w:rsid w:val="00605D37"/>
    <w:rsid w:val="0060600B"/>
    <w:rsid w:val="006060AA"/>
    <w:rsid w:val="0060636E"/>
    <w:rsid w:val="006064D0"/>
    <w:rsid w:val="0060677C"/>
    <w:rsid w:val="00606B89"/>
    <w:rsid w:val="0060733A"/>
    <w:rsid w:val="0060786C"/>
    <w:rsid w:val="0060793E"/>
    <w:rsid w:val="00607AFD"/>
    <w:rsid w:val="00607DE3"/>
    <w:rsid w:val="0061014B"/>
    <w:rsid w:val="0061023D"/>
    <w:rsid w:val="00610550"/>
    <w:rsid w:val="0061084B"/>
    <w:rsid w:val="0061117C"/>
    <w:rsid w:val="00611402"/>
    <w:rsid w:val="00611413"/>
    <w:rsid w:val="006115BE"/>
    <w:rsid w:val="00611DEC"/>
    <w:rsid w:val="00611EF2"/>
    <w:rsid w:val="00612158"/>
    <w:rsid w:val="006122BD"/>
    <w:rsid w:val="006127AD"/>
    <w:rsid w:val="00612987"/>
    <w:rsid w:val="006129DF"/>
    <w:rsid w:val="00612B04"/>
    <w:rsid w:val="00612B92"/>
    <w:rsid w:val="00612CCF"/>
    <w:rsid w:val="00613086"/>
    <w:rsid w:val="00613782"/>
    <w:rsid w:val="0061382E"/>
    <w:rsid w:val="00613B3B"/>
    <w:rsid w:val="00613BB6"/>
    <w:rsid w:val="0061465A"/>
    <w:rsid w:val="0061474E"/>
    <w:rsid w:val="00614875"/>
    <w:rsid w:val="00614BFF"/>
    <w:rsid w:val="00615925"/>
    <w:rsid w:val="00615A85"/>
    <w:rsid w:val="00615C95"/>
    <w:rsid w:val="00615CC6"/>
    <w:rsid w:val="006161C6"/>
    <w:rsid w:val="006164BB"/>
    <w:rsid w:val="00616758"/>
    <w:rsid w:val="006169CB"/>
    <w:rsid w:val="0061702F"/>
    <w:rsid w:val="00617389"/>
    <w:rsid w:val="0061743E"/>
    <w:rsid w:val="00617B1B"/>
    <w:rsid w:val="00617CC7"/>
    <w:rsid w:val="00621038"/>
    <w:rsid w:val="0062132A"/>
    <w:rsid w:val="006217BE"/>
    <w:rsid w:val="00621946"/>
    <w:rsid w:val="00621EF2"/>
    <w:rsid w:val="00622790"/>
    <w:rsid w:val="00622B2E"/>
    <w:rsid w:val="00623734"/>
    <w:rsid w:val="00623774"/>
    <w:rsid w:val="00623788"/>
    <w:rsid w:val="00623EFE"/>
    <w:rsid w:val="00624D5A"/>
    <w:rsid w:val="00624EF9"/>
    <w:rsid w:val="0062509F"/>
    <w:rsid w:val="0062518C"/>
    <w:rsid w:val="0062550E"/>
    <w:rsid w:val="0062555C"/>
    <w:rsid w:val="006255AF"/>
    <w:rsid w:val="00625610"/>
    <w:rsid w:val="00625622"/>
    <w:rsid w:val="0062572D"/>
    <w:rsid w:val="00626088"/>
    <w:rsid w:val="0062732A"/>
    <w:rsid w:val="006273AC"/>
    <w:rsid w:val="00627AFE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162"/>
    <w:rsid w:val="00631231"/>
    <w:rsid w:val="006312CB"/>
    <w:rsid w:val="00631804"/>
    <w:rsid w:val="006318AA"/>
    <w:rsid w:val="00631B29"/>
    <w:rsid w:val="006324CC"/>
    <w:rsid w:val="006327FF"/>
    <w:rsid w:val="00632F0D"/>
    <w:rsid w:val="00633050"/>
    <w:rsid w:val="006334D3"/>
    <w:rsid w:val="00633518"/>
    <w:rsid w:val="00633DA0"/>
    <w:rsid w:val="006340F2"/>
    <w:rsid w:val="0063456A"/>
    <w:rsid w:val="00635038"/>
    <w:rsid w:val="00635099"/>
    <w:rsid w:val="00635594"/>
    <w:rsid w:val="00635E08"/>
    <w:rsid w:val="00636072"/>
    <w:rsid w:val="0063657F"/>
    <w:rsid w:val="006369CE"/>
    <w:rsid w:val="00636B69"/>
    <w:rsid w:val="006372D9"/>
    <w:rsid w:val="0063762F"/>
    <w:rsid w:val="0063765A"/>
    <w:rsid w:val="0063781C"/>
    <w:rsid w:val="00637DD5"/>
    <w:rsid w:val="0064013B"/>
    <w:rsid w:val="0064029B"/>
    <w:rsid w:val="00640376"/>
    <w:rsid w:val="0064067F"/>
    <w:rsid w:val="00640A8E"/>
    <w:rsid w:val="00640E61"/>
    <w:rsid w:val="00640F62"/>
    <w:rsid w:val="00641030"/>
    <w:rsid w:val="006417EC"/>
    <w:rsid w:val="00641AA4"/>
    <w:rsid w:val="00642ECC"/>
    <w:rsid w:val="006430E4"/>
    <w:rsid w:val="00643271"/>
    <w:rsid w:val="0064348F"/>
    <w:rsid w:val="0064456C"/>
    <w:rsid w:val="00644949"/>
    <w:rsid w:val="00644D42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C"/>
    <w:rsid w:val="00650E4D"/>
    <w:rsid w:val="00650FBE"/>
    <w:rsid w:val="006518C8"/>
    <w:rsid w:val="00651CAB"/>
    <w:rsid w:val="00651DCF"/>
    <w:rsid w:val="00651E1F"/>
    <w:rsid w:val="00651F8A"/>
    <w:rsid w:val="006523FD"/>
    <w:rsid w:val="00653469"/>
    <w:rsid w:val="00653D5C"/>
    <w:rsid w:val="00654131"/>
    <w:rsid w:val="006544E1"/>
    <w:rsid w:val="0065452C"/>
    <w:rsid w:val="00654BFF"/>
    <w:rsid w:val="00654ECD"/>
    <w:rsid w:val="0065594F"/>
    <w:rsid w:val="00655A5F"/>
    <w:rsid w:val="00655EAA"/>
    <w:rsid w:val="00655ECD"/>
    <w:rsid w:val="00655FD0"/>
    <w:rsid w:val="006560E0"/>
    <w:rsid w:val="00656610"/>
    <w:rsid w:val="0065688F"/>
    <w:rsid w:val="00656ACC"/>
    <w:rsid w:val="00657512"/>
    <w:rsid w:val="00657676"/>
    <w:rsid w:val="006577DB"/>
    <w:rsid w:val="00657E8A"/>
    <w:rsid w:val="006600DB"/>
    <w:rsid w:val="006602B5"/>
    <w:rsid w:val="006609BA"/>
    <w:rsid w:val="00660E3E"/>
    <w:rsid w:val="00661356"/>
    <w:rsid w:val="0066140C"/>
    <w:rsid w:val="00661CE9"/>
    <w:rsid w:val="00661F84"/>
    <w:rsid w:val="0066205C"/>
    <w:rsid w:val="00662126"/>
    <w:rsid w:val="00662AE9"/>
    <w:rsid w:val="006630D1"/>
    <w:rsid w:val="00663764"/>
    <w:rsid w:val="006638AB"/>
    <w:rsid w:val="00663A1D"/>
    <w:rsid w:val="00664111"/>
    <w:rsid w:val="0066431C"/>
    <w:rsid w:val="006646F6"/>
    <w:rsid w:val="00664B31"/>
    <w:rsid w:val="00664CDF"/>
    <w:rsid w:val="00664EFC"/>
    <w:rsid w:val="006650DF"/>
    <w:rsid w:val="006653EF"/>
    <w:rsid w:val="006656D2"/>
    <w:rsid w:val="00665957"/>
    <w:rsid w:val="00665BCE"/>
    <w:rsid w:val="00665CB6"/>
    <w:rsid w:val="00665FC8"/>
    <w:rsid w:val="00665FCB"/>
    <w:rsid w:val="006660BB"/>
    <w:rsid w:val="00666177"/>
    <w:rsid w:val="00666682"/>
    <w:rsid w:val="0066685C"/>
    <w:rsid w:val="0066695D"/>
    <w:rsid w:val="00666D43"/>
    <w:rsid w:val="00666D6D"/>
    <w:rsid w:val="00667374"/>
    <w:rsid w:val="006703F1"/>
    <w:rsid w:val="0067060E"/>
    <w:rsid w:val="00670780"/>
    <w:rsid w:val="006713B4"/>
    <w:rsid w:val="006715C2"/>
    <w:rsid w:val="00671897"/>
    <w:rsid w:val="00671D02"/>
    <w:rsid w:val="0067258A"/>
    <w:rsid w:val="00672704"/>
    <w:rsid w:val="00672BE9"/>
    <w:rsid w:val="00672E27"/>
    <w:rsid w:val="0067307E"/>
    <w:rsid w:val="00673642"/>
    <w:rsid w:val="00673D7D"/>
    <w:rsid w:val="00673E52"/>
    <w:rsid w:val="00674437"/>
    <w:rsid w:val="006747A8"/>
    <w:rsid w:val="00674A6D"/>
    <w:rsid w:val="00674D11"/>
    <w:rsid w:val="00674E24"/>
    <w:rsid w:val="00674F55"/>
    <w:rsid w:val="006750B3"/>
    <w:rsid w:val="006750DF"/>
    <w:rsid w:val="00675139"/>
    <w:rsid w:val="006753E8"/>
    <w:rsid w:val="00675780"/>
    <w:rsid w:val="00675AD3"/>
    <w:rsid w:val="0067613B"/>
    <w:rsid w:val="00676928"/>
    <w:rsid w:val="00677698"/>
    <w:rsid w:val="006776D3"/>
    <w:rsid w:val="00677A7D"/>
    <w:rsid w:val="00680515"/>
    <w:rsid w:val="0068054A"/>
    <w:rsid w:val="006808D7"/>
    <w:rsid w:val="00681250"/>
    <w:rsid w:val="006818A1"/>
    <w:rsid w:val="00681B44"/>
    <w:rsid w:val="00681DAD"/>
    <w:rsid w:val="006824AD"/>
    <w:rsid w:val="00682BA0"/>
    <w:rsid w:val="00683047"/>
    <w:rsid w:val="006830B9"/>
    <w:rsid w:val="006831FE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D3A"/>
    <w:rsid w:val="00684E40"/>
    <w:rsid w:val="0068505C"/>
    <w:rsid w:val="0068559A"/>
    <w:rsid w:val="00685973"/>
    <w:rsid w:val="006861D8"/>
    <w:rsid w:val="006863A9"/>
    <w:rsid w:val="006865E6"/>
    <w:rsid w:val="006867DD"/>
    <w:rsid w:val="006867E2"/>
    <w:rsid w:val="0068688D"/>
    <w:rsid w:val="00686E1A"/>
    <w:rsid w:val="00687542"/>
    <w:rsid w:val="00687699"/>
    <w:rsid w:val="00687B1E"/>
    <w:rsid w:val="00690588"/>
    <w:rsid w:val="00690EDD"/>
    <w:rsid w:val="00690F13"/>
    <w:rsid w:val="006911B3"/>
    <w:rsid w:val="00691B55"/>
    <w:rsid w:val="00691DDD"/>
    <w:rsid w:val="0069255F"/>
    <w:rsid w:val="0069275E"/>
    <w:rsid w:val="00692E62"/>
    <w:rsid w:val="00692F58"/>
    <w:rsid w:val="006931B2"/>
    <w:rsid w:val="00693655"/>
    <w:rsid w:val="00693B7E"/>
    <w:rsid w:val="00693B99"/>
    <w:rsid w:val="00693D49"/>
    <w:rsid w:val="00693EEF"/>
    <w:rsid w:val="00693FAE"/>
    <w:rsid w:val="006947CA"/>
    <w:rsid w:val="00694AB1"/>
    <w:rsid w:val="00694BF8"/>
    <w:rsid w:val="00694C04"/>
    <w:rsid w:val="0069615B"/>
    <w:rsid w:val="00696AF0"/>
    <w:rsid w:val="00697012"/>
    <w:rsid w:val="00697051"/>
    <w:rsid w:val="00697072"/>
    <w:rsid w:val="0069720D"/>
    <w:rsid w:val="00697783"/>
    <w:rsid w:val="00697AE1"/>
    <w:rsid w:val="00697BF0"/>
    <w:rsid w:val="00697D08"/>
    <w:rsid w:val="00697DC0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B0A"/>
    <w:rsid w:val="006A3ED4"/>
    <w:rsid w:val="006A4314"/>
    <w:rsid w:val="006A45B6"/>
    <w:rsid w:val="006A49EA"/>
    <w:rsid w:val="006A5DC2"/>
    <w:rsid w:val="006A5E0F"/>
    <w:rsid w:val="006A626A"/>
    <w:rsid w:val="006A638D"/>
    <w:rsid w:val="006A67D8"/>
    <w:rsid w:val="006A6A36"/>
    <w:rsid w:val="006A6ED4"/>
    <w:rsid w:val="006A7064"/>
    <w:rsid w:val="006A711C"/>
    <w:rsid w:val="006A71F8"/>
    <w:rsid w:val="006A757D"/>
    <w:rsid w:val="006A7634"/>
    <w:rsid w:val="006A7826"/>
    <w:rsid w:val="006A7ADD"/>
    <w:rsid w:val="006A7F0A"/>
    <w:rsid w:val="006B0546"/>
    <w:rsid w:val="006B07CC"/>
    <w:rsid w:val="006B08F4"/>
    <w:rsid w:val="006B0E21"/>
    <w:rsid w:val="006B11E3"/>
    <w:rsid w:val="006B1DDA"/>
    <w:rsid w:val="006B1E0F"/>
    <w:rsid w:val="006B1FE2"/>
    <w:rsid w:val="006B2844"/>
    <w:rsid w:val="006B2AD1"/>
    <w:rsid w:val="006B30E0"/>
    <w:rsid w:val="006B35DE"/>
    <w:rsid w:val="006B3689"/>
    <w:rsid w:val="006B3C66"/>
    <w:rsid w:val="006B3EED"/>
    <w:rsid w:val="006B4131"/>
    <w:rsid w:val="006B413F"/>
    <w:rsid w:val="006B465C"/>
    <w:rsid w:val="006B471A"/>
    <w:rsid w:val="006B47F3"/>
    <w:rsid w:val="006B48CA"/>
    <w:rsid w:val="006B4C11"/>
    <w:rsid w:val="006B5385"/>
    <w:rsid w:val="006B5805"/>
    <w:rsid w:val="006B58A5"/>
    <w:rsid w:val="006B6352"/>
    <w:rsid w:val="006B69A4"/>
    <w:rsid w:val="006B6B1F"/>
    <w:rsid w:val="006B6D70"/>
    <w:rsid w:val="006B6F13"/>
    <w:rsid w:val="006B7726"/>
    <w:rsid w:val="006B7C30"/>
    <w:rsid w:val="006B7CDB"/>
    <w:rsid w:val="006C00A3"/>
    <w:rsid w:val="006C0407"/>
    <w:rsid w:val="006C04DF"/>
    <w:rsid w:val="006C094E"/>
    <w:rsid w:val="006C09C2"/>
    <w:rsid w:val="006C0DF3"/>
    <w:rsid w:val="006C1108"/>
    <w:rsid w:val="006C199B"/>
    <w:rsid w:val="006C1A8D"/>
    <w:rsid w:val="006C2CA8"/>
    <w:rsid w:val="006C352C"/>
    <w:rsid w:val="006C35E0"/>
    <w:rsid w:val="006C39D9"/>
    <w:rsid w:val="006C3EB8"/>
    <w:rsid w:val="006C4584"/>
    <w:rsid w:val="006C546C"/>
    <w:rsid w:val="006C5714"/>
    <w:rsid w:val="006C5926"/>
    <w:rsid w:val="006C5AC7"/>
    <w:rsid w:val="006C6048"/>
    <w:rsid w:val="006C6136"/>
    <w:rsid w:val="006C6297"/>
    <w:rsid w:val="006C64F3"/>
    <w:rsid w:val="006C6C05"/>
    <w:rsid w:val="006C6E4A"/>
    <w:rsid w:val="006C736C"/>
    <w:rsid w:val="006C7409"/>
    <w:rsid w:val="006C7864"/>
    <w:rsid w:val="006C78AE"/>
    <w:rsid w:val="006C7A9B"/>
    <w:rsid w:val="006C7DC6"/>
    <w:rsid w:val="006D0157"/>
    <w:rsid w:val="006D090E"/>
    <w:rsid w:val="006D0B21"/>
    <w:rsid w:val="006D0CEE"/>
    <w:rsid w:val="006D0EB3"/>
    <w:rsid w:val="006D196B"/>
    <w:rsid w:val="006D19FF"/>
    <w:rsid w:val="006D1A4F"/>
    <w:rsid w:val="006D1ABC"/>
    <w:rsid w:val="006D1BBB"/>
    <w:rsid w:val="006D1D51"/>
    <w:rsid w:val="006D26AA"/>
    <w:rsid w:val="006D3705"/>
    <w:rsid w:val="006D3A9C"/>
    <w:rsid w:val="006D41E5"/>
    <w:rsid w:val="006D42E9"/>
    <w:rsid w:val="006D4418"/>
    <w:rsid w:val="006D500A"/>
    <w:rsid w:val="006D5065"/>
    <w:rsid w:val="006D50ED"/>
    <w:rsid w:val="006D554C"/>
    <w:rsid w:val="006D590C"/>
    <w:rsid w:val="006D5B95"/>
    <w:rsid w:val="006D621A"/>
    <w:rsid w:val="006D62C1"/>
    <w:rsid w:val="006D6BE9"/>
    <w:rsid w:val="006D6DC7"/>
    <w:rsid w:val="006D71A7"/>
    <w:rsid w:val="006D7B33"/>
    <w:rsid w:val="006D7C79"/>
    <w:rsid w:val="006D7DE1"/>
    <w:rsid w:val="006D7FD0"/>
    <w:rsid w:val="006E0459"/>
    <w:rsid w:val="006E05B4"/>
    <w:rsid w:val="006E0BB2"/>
    <w:rsid w:val="006E0DB5"/>
    <w:rsid w:val="006E17EE"/>
    <w:rsid w:val="006E1F69"/>
    <w:rsid w:val="006E1F8C"/>
    <w:rsid w:val="006E2A11"/>
    <w:rsid w:val="006E2C66"/>
    <w:rsid w:val="006E2C7D"/>
    <w:rsid w:val="006E2CD9"/>
    <w:rsid w:val="006E2D66"/>
    <w:rsid w:val="006E321D"/>
    <w:rsid w:val="006E3644"/>
    <w:rsid w:val="006E3702"/>
    <w:rsid w:val="006E3BE1"/>
    <w:rsid w:val="006E402B"/>
    <w:rsid w:val="006E4301"/>
    <w:rsid w:val="006E53AA"/>
    <w:rsid w:val="006E573A"/>
    <w:rsid w:val="006E665D"/>
    <w:rsid w:val="006E6B5B"/>
    <w:rsid w:val="006E700E"/>
    <w:rsid w:val="006E71F2"/>
    <w:rsid w:val="006E71FC"/>
    <w:rsid w:val="006E7336"/>
    <w:rsid w:val="006E7B1E"/>
    <w:rsid w:val="006E7C64"/>
    <w:rsid w:val="006E7CBF"/>
    <w:rsid w:val="006F079E"/>
    <w:rsid w:val="006F07B9"/>
    <w:rsid w:val="006F12DC"/>
    <w:rsid w:val="006F1363"/>
    <w:rsid w:val="006F17D7"/>
    <w:rsid w:val="006F18A8"/>
    <w:rsid w:val="006F1DCD"/>
    <w:rsid w:val="006F2A61"/>
    <w:rsid w:val="006F2BB1"/>
    <w:rsid w:val="006F32F3"/>
    <w:rsid w:val="006F343A"/>
    <w:rsid w:val="006F344D"/>
    <w:rsid w:val="006F3A23"/>
    <w:rsid w:val="006F3B2D"/>
    <w:rsid w:val="006F3BB8"/>
    <w:rsid w:val="006F4225"/>
    <w:rsid w:val="006F4287"/>
    <w:rsid w:val="006F4765"/>
    <w:rsid w:val="006F514C"/>
    <w:rsid w:val="006F537F"/>
    <w:rsid w:val="006F5564"/>
    <w:rsid w:val="006F56B2"/>
    <w:rsid w:val="006F5C29"/>
    <w:rsid w:val="006F5E34"/>
    <w:rsid w:val="006F6309"/>
    <w:rsid w:val="006F6336"/>
    <w:rsid w:val="006F667A"/>
    <w:rsid w:val="006F6949"/>
    <w:rsid w:val="006F6C7C"/>
    <w:rsid w:val="006F6CAB"/>
    <w:rsid w:val="006F6FB0"/>
    <w:rsid w:val="006F73D2"/>
    <w:rsid w:val="006F7830"/>
    <w:rsid w:val="006F79F6"/>
    <w:rsid w:val="006F7ACC"/>
    <w:rsid w:val="006F7DB3"/>
    <w:rsid w:val="00700232"/>
    <w:rsid w:val="00700E2E"/>
    <w:rsid w:val="00700F91"/>
    <w:rsid w:val="00700FF0"/>
    <w:rsid w:val="0070139A"/>
    <w:rsid w:val="007014CB"/>
    <w:rsid w:val="0070167B"/>
    <w:rsid w:val="0070197E"/>
    <w:rsid w:val="0070198A"/>
    <w:rsid w:val="00701DFC"/>
    <w:rsid w:val="007023D4"/>
    <w:rsid w:val="00702DB0"/>
    <w:rsid w:val="00702E7B"/>
    <w:rsid w:val="00703165"/>
    <w:rsid w:val="007032D3"/>
    <w:rsid w:val="00703564"/>
    <w:rsid w:val="00703C1E"/>
    <w:rsid w:val="007047E3"/>
    <w:rsid w:val="0070499C"/>
    <w:rsid w:val="00704AE4"/>
    <w:rsid w:val="00704B5E"/>
    <w:rsid w:val="00704EE6"/>
    <w:rsid w:val="007051D7"/>
    <w:rsid w:val="0070548A"/>
    <w:rsid w:val="00705DAC"/>
    <w:rsid w:val="00705E39"/>
    <w:rsid w:val="007069AC"/>
    <w:rsid w:val="007069D7"/>
    <w:rsid w:val="00706AFB"/>
    <w:rsid w:val="00707142"/>
    <w:rsid w:val="007077B2"/>
    <w:rsid w:val="007078B9"/>
    <w:rsid w:val="00707A8E"/>
    <w:rsid w:val="00707B71"/>
    <w:rsid w:val="00707C7B"/>
    <w:rsid w:val="007105A4"/>
    <w:rsid w:val="00711626"/>
    <w:rsid w:val="00711913"/>
    <w:rsid w:val="00711E68"/>
    <w:rsid w:val="007120C5"/>
    <w:rsid w:val="007122F9"/>
    <w:rsid w:val="00712426"/>
    <w:rsid w:val="00712692"/>
    <w:rsid w:val="00712930"/>
    <w:rsid w:val="00712B3C"/>
    <w:rsid w:val="00714947"/>
    <w:rsid w:val="00714B0A"/>
    <w:rsid w:val="007150EC"/>
    <w:rsid w:val="00715D2F"/>
    <w:rsid w:val="00715E05"/>
    <w:rsid w:val="00715E56"/>
    <w:rsid w:val="00715EED"/>
    <w:rsid w:val="00716A3C"/>
    <w:rsid w:val="00716CE8"/>
    <w:rsid w:val="00716DDB"/>
    <w:rsid w:val="007171C3"/>
    <w:rsid w:val="0071725A"/>
    <w:rsid w:val="00720604"/>
    <w:rsid w:val="00720C63"/>
    <w:rsid w:val="00720D03"/>
    <w:rsid w:val="00720FA8"/>
    <w:rsid w:val="0072104B"/>
    <w:rsid w:val="007213B3"/>
    <w:rsid w:val="00721A42"/>
    <w:rsid w:val="00721D3F"/>
    <w:rsid w:val="007221DB"/>
    <w:rsid w:val="007224E2"/>
    <w:rsid w:val="007226CA"/>
    <w:rsid w:val="00722783"/>
    <w:rsid w:val="00722864"/>
    <w:rsid w:val="00723092"/>
    <w:rsid w:val="007236B2"/>
    <w:rsid w:val="00723DEE"/>
    <w:rsid w:val="00724391"/>
    <w:rsid w:val="007246DC"/>
    <w:rsid w:val="00724881"/>
    <w:rsid w:val="00724A63"/>
    <w:rsid w:val="00724F46"/>
    <w:rsid w:val="00725246"/>
    <w:rsid w:val="007253DB"/>
    <w:rsid w:val="007255ED"/>
    <w:rsid w:val="00725647"/>
    <w:rsid w:val="007256A1"/>
    <w:rsid w:val="00725844"/>
    <w:rsid w:val="00725E24"/>
    <w:rsid w:val="00726856"/>
    <w:rsid w:val="00727943"/>
    <w:rsid w:val="00727C0F"/>
    <w:rsid w:val="00727C3B"/>
    <w:rsid w:val="00727CF0"/>
    <w:rsid w:val="00727DED"/>
    <w:rsid w:val="0073003B"/>
    <w:rsid w:val="00730284"/>
    <w:rsid w:val="007306C8"/>
    <w:rsid w:val="007306E1"/>
    <w:rsid w:val="00730CCD"/>
    <w:rsid w:val="00730E6A"/>
    <w:rsid w:val="007310A5"/>
    <w:rsid w:val="00731655"/>
    <w:rsid w:val="007318BB"/>
    <w:rsid w:val="0073220D"/>
    <w:rsid w:val="00732215"/>
    <w:rsid w:val="00732646"/>
    <w:rsid w:val="00732670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EC7"/>
    <w:rsid w:val="007376F1"/>
    <w:rsid w:val="00740A8F"/>
    <w:rsid w:val="00740BA6"/>
    <w:rsid w:val="00740E74"/>
    <w:rsid w:val="00740FD5"/>
    <w:rsid w:val="00741355"/>
    <w:rsid w:val="00741793"/>
    <w:rsid w:val="00741F6B"/>
    <w:rsid w:val="007425C9"/>
    <w:rsid w:val="007426C4"/>
    <w:rsid w:val="007430DB"/>
    <w:rsid w:val="00743915"/>
    <w:rsid w:val="00743A5D"/>
    <w:rsid w:val="00743AAF"/>
    <w:rsid w:val="00743EBE"/>
    <w:rsid w:val="00743ECF"/>
    <w:rsid w:val="00744208"/>
    <w:rsid w:val="00744339"/>
    <w:rsid w:val="0074472A"/>
    <w:rsid w:val="007449AB"/>
    <w:rsid w:val="00744B50"/>
    <w:rsid w:val="00744C59"/>
    <w:rsid w:val="0074540B"/>
    <w:rsid w:val="00745738"/>
    <w:rsid w:val="00745AD5"/>
    <w:rsid w:val="007460E3"/>
    <w:rsid w:val="007468A9"/>
    <w:rsid w:val="0074690C"/>
    <w:rsid w:val="00746CB2"/>
    <w:rsid w:val="007471C5"/>
    <w:rsid w:val="00747555"/>
    <w:rsid w:val="007475E5"/>
    <w:rsid w:val="00747D12"/>
    <w:rsid w:val="00747F02"/>
    <w:rsid w:val="0075044F"/>
    <w:rsid w:val="00750875"/>
    <w:rsid w:val="00750E5B"/>
    <w:rsid w:val="0075108E"/>
    <w:rsid w:val="007514D9"/>
    <w:rsid w:val="007515DB"/>
    <w:rsid w:val="007518E4"/>
    <w:rsid w:val="00751AB8"/>
    <w:rsid w:val="00751ACC"/>
    <w:rsid w:val="00751B11"/>
    <w:rsid w:val="00751E46"/>
    <w:rsid w:val="00751E63"/>
    <w:rsid w:val="00751EFD"/>
    <w:rsid w:val="00752129"/>
    <w:rsid w:val="0075244D"/>
    <w:rsid w:val="00752987"/>
    <w:rsid w:val="007529EA"/>
    <w:rsid w:val="00752DAC"/>
    <w:rsid w:val="007530BF"/>
    <w:rsid w:val="007532E0"/>
    <w:rsid w:val="0075448A"/>
    <w:rsid w:val="007546D2"/>
    <w:rsid w:val="00755B9B"/>
    <w:rsid w:val="00755D26"/>
    <w:rsid w:val="0075609A"/>
    <w:rsid w:val="0075662A"/>
    <w:rsid w:val="00756BBE"/>
    <w:rsid w:val="00756FF0"/>
    <w:rsid w:val="007570BE"/>
    <w:rsid w:val="007571EC"/>
    <w:rsid w:val="00757208"/>
    <w:rsid w:val="007573DE"/>
    <w:rsid w:val="00757471"/>
    <w:rsid w:val="00757E34"/>
    <w:rsid w:val="007609E1"/>
    <w:rsid w:val="00760DA0"/>
    <w:rsid w:val="007616C3"/>
    <w:rsid w:val="00761B93"/>
    <w:rsid w:val="00761C86"/>
    <w:rsid w:val="00761E9A"/>
    <w:rsid w:val="0076276E"/>
    <w:rsid w:val="0076282C"/>
    <w:rsid w:val="00763728"/>
    <w:rsid w:val="00763960"/>
    <w:rsid w:val="00763A2B"/>
    <w:rsid w:val="00763D44"/>
    <w:rsid w:val="00764501"/>
    <w:rsid w:val="007646EA"/>
    <w:rsid w:val="00764941"/>
    <w:rsid w:val="00764BEF"/>
    <w:rsid w:val="007652CB"/>
    <w:rsid w:val="007652FF"/>
    <w:rsid w:val="00765A80"/>
    <w:rsid w:val="00765CD1"/>
    <w:rsid w:val="00766278"/>
    <w:rsid w:val="00766AF1"/>
    <w:rsid w:val="00766B9F"/>
    <w:rsid w:val="00766DC6"/>
    <w:rsid w:val="00766E12"/>
    <w:rsid w:val="007671D8"/>
    <w:rsid w:val="00767394"/>
    <w:rsid w:val="00767529"/>
    <w:rsid w:val="00767AB0"/>
    <w:rsid w:val="00767DB6"/>
    <w:rsid w:val="0077021D"/>
    <w:rsid w:val="00770363"/>
    <w:rsid w:val="00770C2E"/>
    <w:rsid w:val="007711CF"/>
    <w:rsid w:val="007714FB"/>
    <w:rsid w:val="0077163B"/>
    <w:rsid w:val="00771BED"/>
    <w:rsid w:val="00772595"/>
    <w:rsid w:val="00772677"/>
    <w:rsid w:val="00773011"/>
    <w:rsid w:val="007730B2"/>
    <w:rsid w:val="00773A23"/>
    <w:rsid w:val="00773CFD"/>
    <w:rsid w:val="00774281"/>
    <w:rsid w:val="00774383"/>
    <w:rsid w:val="0077439E"/>
    <w:rsid w:val="007743FA"/>
    <w:rsid w:val="00774580"/>
    <w:rsid w:val="00774757"/>
    <w:rsid w:val="007748E2"/>
    <w:rsid w:val="00774B56"/>
    <w:rsid w:val="00774C4B"/>
    <w:rsid w:val="00774CA6"/>
    <w:rsid w:val="00774DF7"/>
    <w:rsid w:val="00774E1F"/>
    <w:rsid w:val="00774ED9"/>
    <w:rsid w:val="007755AD"/>
    <w:rsid w:val="00775947"/>
    <w:rsid w:val="00775B7E"/>
    <w:rsid w:val="00775BC5"/>
    <w:rsid w:val="00775C4B"/>
    <w:rsid w:val="007760D4"/>
    <w:rsid w:val="00776216"/>
    <w:rsid w:val="00776BCF"/>
    <w:rsid w:val="00776E41"/>
    <w:rsid w:val="0077790E"/>
    <w:rsid w:val="007779CF"/>
    <w:rsid w:val="00777D87"/>
    <w:rsid w:val="00777EC3"/>
    <w:rsid w:val="00780086"/>
    <w:rsid w:val="00780159"/>
    <w:rsid w:val="007801C9"/>
    <w:rsid w:val="007805C7"/>
    <w:rsid w:val="007806B1"/>
    <w:rsid w:val="00780A52"/>
    <w:rsid w:val="00781203"/>
    <w:rsid w:val="0078156D"/>
    <w:rsid w:val="00781866"/>
    <w:rsid w:val="00781EA8"/>
    <w:rsid w:val="00782107"/>
    <w:rsid w:val="00782169"/>
    <w:rsid w:val="007824BC"/>
    <w:rsid w:val="007826BA"/>
    <w:rsid w:val="00782D65"/>
    <w:rsid w:val="00783713"/>
    <w:rsid w:val="00783E78"/>
    <w:rsid w:val="00783F40"/>
    <w:rsid w:val="007841E6"/>
    <w:rsid w:val="007845F1"/>
    <w:rsid w:val="0078462A"/>
    <w:rsid w:val="007846CE"/>
    <w:rsid w:val="00784741"/>
    <w:rsid w:val="00784935"/>
    <w:rsid w:val="00784FEF"/>
    <w:rsid w:val="007857CC"/>
    <w:rsid w:val="00785A04"/>
    <w:rsid w:val="00785AA1"/>
    <w:rsid w:val="00785CBF"/>
    <w:rsid w:val="0078706F"/>
    <w:rsid w:val="00787348"/>
    <w:rsid w:val="00787393"/>
    <w:rsid w:val="007873E8"/>
    <w:rsid w:val="00787A10"/>
    <w:rsid w:val="00787CB2"/>
    <w:rsid w:val="00787F5B"/>
    <w:rsid w:val="00790371"/>
    <w:rsid w:val="00790825"/>
    <w:rsid w:val="007908A6"/>
    <w:rsid w:val="00790D61"/>
    <w:rsid w:val="007913ED"/>
    <w:rsid w:val="007917F4"/>
    <w:rsid w:val="00791E03"/>
    <w:rsid w:val="00791E1B"/>
    <w:rsid w:val="00792086"/>
    <w:rsid w:val="00792564"/>
    <w:rsid w:val="00792A11"/>
    <w:rsid w:val="00792A6A"/>
    <w:rsid w:val="00793530"/>
    <w:rsid w:val="0079360A"/>
    <w:rsid w:val="00793860"/>
    <w:rsid w:val="00793D35"/>
    <w:rsid w:val="007940D9"/>
    <w:rsid w:val="007941EC"/>
    <w:rsid w:val="0079421F"/>
    <w:rsid w:val="0079439A"/>
    <w:rsid w:val="00794773"/>
    <w:rsid w:val="00794C3B"/>
    <w:rsid w:val="00795990"/>
    <w:rsid w:val="00795D75"/>
    <w:rsid w:val="00795DB0"/>
    <w:rsid w:val="00796880"/>
    <w:rsid w:val="007A05D5"/>
    <w:rsid w:val="007A077E"/>
    <w:rsid w:val="007A091C"/>
    <w:rsid w:val="007A09EF"/>
    <w:rsid w:val="007A0DAE"/>
    <w:rsid w:val="007A1305"/>
    <w:rsid w:val="007A1E4A"/>
    <w:rsid w:val="007A26BF"/>
    <w:rsid w:val="007A2C0F"/>
    <w:rsid w:val="007A3660"/>
    <w:rsid w:val="007A3754"/>
    <w:rsid w:val="007A3ED2"/>
    <w:rsid w:val="007A4A04"/>
    <w:rsid w:val="007A4A07"/>
    <w:rsid w:val="007A4ADA"/>
    <w:rsid w:val="007A4D4F"/>
    <w:rsid w:val="007A4FEC"/>
    <w:rsid w:val="007A5091"/>
    <w:rsid w:val="007A52D5"/>
    <w:rsid w:val="007A5523"/>
    <w:rsid w:val="007A587C"/>
    <w:rsid w:val="007A5933"/>
    <w:rsid w:val="007A6351"/>
    <w:rsid w:val="007A6438"/>
    <w:rsid w:val="007A68A1"/>
    <w:rsid w:val="007A6CA0"/>
    <w:rsid w:val="007A70E6"/>
    <w:rsid w:val="007A78F0"/>
    <w:rsid w:val="007B044E"/>
    <w:rsid w:val="007B062A"/>
    <w:rsid w:val="007B096F"/>
    <w:rsid w:val="007B0CBB"/>
    <w:rsid w:val="007B1296"/>
    <w:rsid w:val="007B13EC"/>
    <w:rsid w:val="007B1CCF"/>
    <w:rsid w:val="007B1D26"/>
    <w:rsid w:val="007B1EF2"/>
    <w:rsid w:val="007B2A4C"/>
    <w:rsid w:val="007B2D31"/>
    <w:rsid w:val="007B2D50"/>
    <w:rsid w:val="007B2FCC"/>
    <w:rsid w:val="007B33AE"/>
    <w:rsid w:val="007B3554"/>
    <w:rsid w:val="007B44CA"/>
    <w:rsid w:val="007B462B"/>
    <w:rsid w:val="007B48C1"/>
    <w:rsid w:val="007B4DDB"/>
    <w:rsid w:val="007B5255"/>
    <w:rsid w:val="007B56F2"/>
    <w:rsid w:val="007B5AF6"/>
    <w:rsid w:val="007B6100"/>
    <w:rsid w:val="007B6705"/>
    <w:rsid w:val="007B676C"/>
    <w:rsid w:val="007B6883"/>
    <w:rsid w:val="007B691E"/>
    <w:rsid w:val="007B692C"/>
    <w:rsid w:val="007B6D17"/>
    <w:rsid w:val="007B72DF"/>
    <w:rsid w:val="007B7F56"/>
    <w:rsid w:val="007C044B"/>
    <w:rsid w:val="007C05D5"/>
    <w:rsid w:val="007C1264"/>
    <w:rsid w:val="007C15CB"/>
    <w:rsid w:val="007C17C8"/>
    <w:rsid w:val="007C18CA"/>
    <w:rsid w:val="007C2177"/>
    <w:rsid w:val="007C3E08"/>
    <w:rsid w:val="007C4407"/>
    <w:rsid w:val="007C4564"/>
    <w:rsid w:val="007C4864"/>
    <w:rsid w:val="007C48EB"/>
    <w:rsid w:val="007C4A40"/>
    <w:rsid w:val="007C4C4E"/>
    <w:rsid w:val="007C4F75"/>
    <w:rsid w:val="007C558E"/>
    <w:rsid w:val="007C6151"/>
    <w:rsid w:val="007C6244"/>
    <w:rsid w:val="007C6350"/>
    <w:rsid w:val="007C6385"/>
    <w:rsid w:val="007C69BA"/>
    <w:rsid w:val="007C6D6E"/>
    <w:rsid w:val="007C783C"/>
    <w:rsid w:val="007C7B53"/>
    <w:rsid w:val="007D00AF"/>
    <w:rsid w:val="007D01F3"/>
    <w:rsid w:val="007D0460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296"/>
    <w:rsid w:val="007D3812"/>
    <w:rsid w:val="007D3946"/>
    <w:rsid w:val="007D39D9"/>
    <w:rsid w:val="007D3E12"/>
    <w:rsid w:val="007D3EC2"/>
    <w:rsid w:val="007D3FDC"/>
    <w:rsid w:val="007D4535"/>
    <w:rsid w:val="007D45FF"/>
    <w:rsid w:val="007D4E35"/>
    <w:rsid w:val="007D5F9F"/>
    <w:rsid w:val="007D6208"/>
    <w:rsid w:val="007D630B"/>
    <w:rsid w:val="007D654A"/>
    <w:rsid w:val="007D6AF8"/>
    <w:rsid w:val="007D6C8C"/>
    <w:rsid w:val="007D7416"/>
    <w:rsid w:val="007D7923"/>
    <w:rsid w:val="007D7E49"/>
    <w:rsid w:val="007E015D"/>
    <w:rsid w:val="007E057B"/>
    <w:rsid w:val="007E0C0B"/>
    <w:rsid w:val="007E0C1A"/>
    <w:rsid w:val="007E0C74"/>
    <w:rsid w:val="007E172A"/>
    <w:rsid w:val="007E1879"/>
    <w:rsid w:val="007E1A26"/>
    <w:rsid w:val="007E1C79"/>
    <w:rsid w:val="007E1D95"/>
    <w:rsid w:val="007E1DCB"/>
    <w:rsid w:val="007E1EA6"/>
    <w:rsid w:val="007E205A"/>
    <w:rsid w:val="007E2341"/>
    <w:rsid w:val="007E259A"/>
    <w:rsid w:val="007E2711"/>
    <w:rsid w:val="007E35CE"/>
    <w:rsid w:val="007E3A80"/>
    <w:rsid w:val="007E3ED7"/>
    <w:rsid w:val="007E3F74"/>
    <w:rsid w:val="007E41EC"/>
    <w:rsid w:val="007E41F0"/>
    <w:rsid w:val="007E452D"/>
    <w:rsid w:val="007E47AB"/>
    <w:rsid w:val="007E4AAE"/>
    <w:rsid w:val="007E5161"/>
    <w:rsid w:val="007E53FD"/>
    <w:rsid w:val="007E57B9"/>
    <w:rsid w:val="007E5839"/>
    <w:rsid w:val="007E5BB1"/>
    <w:rsid w:val="007E5C27"/>
    <w:rsid w:val="007E5E56"/>
    <w:rsid w:val="007E5F33"/>
    <w:rsid w:val="007E62B9"/>
    <w:rsid w:val="007E6330"/>
    <w:rsid w:val="007E66B4"/>
    <w:rsid w:val="007E6923"/>
    <w:rsid w:val="007E71FC"/>
    <w:rsid w:val="007E77F1"/>
    <w:rsid w:val="007E7CB9"/>
    <w:rsid w:val="007F0788"/>
    <w:rsid w:val="007F082D"/>
    <w:rsid w:val="007F096D"/>
    <w:rsid w:val="007F09E5"/>
    <w:rsid w:val="007F166C"/>
    <w:rsid w:val="007F1711"/>
    <w:rsid w:val="007F1C10"/>
    <w:rsid w:val="007F1FA5"/>
    <w:rsid w:val="007F2033"/>
    <w:rsid w:val="007F25C7"/>
    <w:rsid w:val="007F2C09"/>
    <w:rsid w:val="007F3584"/>
    <w:rsid w:val="007F35B8"/>
    <w:rsid w:val="007F37C4"/>
    <w:rsid w:val="007F3BEB"/>
    <w:rsid w:val="007F3D57"/>
    <w:rsid w:val="007F3EE9"/>
    <w:rsid w:val="007F3F94"/>
    <w:rsid w:val="007F418E"/>
    <w:rsid w:val="007F4231"/>
    <w:rsid w:val="007F461D"/>
    <w:rsid w:val="007F471A"/>
    <w:rsid w:val="007F4E9D"/>
    <w:rsid w:val="007F50A1"/>
    <w:rsid w:val="007F5351"/>
    <w:rsid w:val="007F596C"/>
    <w:rsid w:val="007F5AFA"/>
    <w:rsid w:val="007F5F75"/>
    <w:rsid w:val="007F60A4"/>
    <w:rsid w:val="007F61E6"/>
    <w:rsid w:val="007F6245"/>
    <w:rsid w:val="007F62C2"/>
    <w:rsid w:val="007F6703"/>
    <w:rsid w:val="007F686B"/>
    <w:rsid w:val="007F6AB7"/>
    <w:rsid w:val="007F6CC2"/>
    <w:rsid w:val="007F6DE2"/>
    <w:rsid w:val="007F6DEF"/>
    <w:rsid w:val="007F6E53"/>
    <w:rsid w:val="007F6EC0"/>
    <w:rsid w:val="007F7265"/>
    <w:rsid w:val="007F7441"/>
    <w:rsid w:val="007F74D7"/>
    <w:rsid w:val="007F7821"/>
    <w:rsid w:val="007F7993"/>
    <w:rsid w:val="007F7B7E"/>
    <w:rsid w:val="00800B4D"/>
    <w:rsid w:val="00801137"/>
    <w:rsid w:val="00801165"/>
    <w:rsid w:val="00801315"/>
    <w:rsid w:val="008019E2"/>
    <w:rsid w:val="008023AB"/>
    <w:rsid w:val="00802477"/>
    <w:rsid w:val="008024BC"/>
    <w:rsid w:val="00802666"/>
    <w:rsid w:val="00802814"/>
    <w:rsid w:val="00802879"/>
    <w:rsid w:val="00802AF7"/>
    <w:rsid w:val="00802B60"/>
    <w:rsid w:val="00802F77"/>
    <w:rsid w:val="00803501"/>
    <w:rsid w:val="00803755"/>
    <w:rsid w:val="0080454C"/>
    <w:rsid w:val="0080462C"/>
    <w:rsid w:val="00804B19"/>
    <w:rsid w:val="00805061"/>
    <w:rsid w:val="008052CC"/>
    <w:rsid w:val="0080543A"/>
    <w:rsid w:val="00805446"/>
    <w:rsid w:val="00805669"/>
    <w:rsid w:val="00805704"/>
    <w:rsid w:val="00805C53"/>
    <w:rsid w:val="00805DB2"/>
    <w:rsid w:val="00806214"/>
    <w:rsid w:val="00806397"/>
    <w:rsid w:val="00806684"/>
    <w:rsid w:val="0080686D"/>
    <w:rsid w:val="00806BCE"/>
    <w:rsid w:val="00806F74"/>
    <w:rsid w:val="008074B3"/>
    <w:rsid w:val="0080758B"/>
    <w:rsid w:val="00807748"/>
    <w:rsid w:val="00807B91"/>
    <w:rsid w:val="00807E5E"/>
    <w:rsid w:val="00807F7F"/>
    <w:rsid w:val="0081021A"/>
    <w:rsid w:val="00810A00"/>
    <w:rsid w:val="00810AB4"/>
    <w:rsid w:val="00810B99"/>
    <w:rsid w:val="00810EE3"/>
    <w:rsid w:val="00810F35"/>
    <w:rsid w:val="008110B9"/>
    <w:rsid w:val="008110D5"/>
    <w:rsid w:val="0081146D"/>
    <w:rsid w:val="008116DC"/>
    <w:rsid w:val="00811DED"/>
    <w:rsid w:val="0081255D"/>
    <w:rsid w:val="008125D6"/>
    <w:rsid w:val="0081261A"/>
    <w:rsid w:val="00812A5E"/>
    <w:rsid w:val="00813060"/>
    <w:rsid w:val="00813C48"/>
    <w:rsid w:val="00813EF4"/>
    <w:rsid w:val="0081409C"/>
    <w:rsid w:val="00814687"/>
    <w:rsid w:val="008148C9"/>
    <w:rsid w:val="00814A47"/>
    <w:rsid w:val="00814A87"/>
    <w:rsid w:val="00814AE9"/>
    <w:rsid w:val="0081559B"/>
    <w:rsid w:val="008156FA"/>
    <w:rsid w:val="00815CB1"/>
    <w:rsid w:val="0081704E"/>
    <w:rsid w:val="00817A4A"/>
    <w:rsid w:val="00820050"/>
    <w:rsid w:val="008200CA"/>
    <w:rsid w:val="0082034C"/>
    <w:rsid w:val="008204EC"/>
    <w:rsid w:val="00820D93"/>
    <w:rsid w:val="0082130E"/>
    <w:rsid w:val="00821C19"/>
    <w:rsid w:val="008228D3"/>
    <w:rsid w:val="00822B13"/>
    <w:rsid w:val="00822BF6"/>
    <w:rsid w:val="0082391E"/>
    <w:rsid w:val="00823ADF"/>
    <w:rsid w:val="00823E6B"/>
    <w:rsid w:val="00824194"/>
    <w:rsid w:val="0082495A"/>
    <w:rsid w:val="00824DA3"/>
    <w:rsid w:val="00824E1F"/>
    <w:rsid w:val="008250A0"/>
    <w:rsid w:val="0082554A"/>
    <w:rsid w:val="00825964"/>
    <w:rsid w:val="00825AC8"/>
    <w:rsid w:val="00826216"/>
    <w:rsid w:val="008272FA"/>
    <w:rsid w:val="0082735D"/>
    <w:rsid w:val="0083000C"/>
    <w:rsid w:val="00830D60"/>
    <w:rsid w:val="008310C7"/>
    <w:rsid w:val="008314CD"/>
    <w:rsid w:val="00831777"/>
    <w:rsid w:val="00831B43"/>
    <w:rsid w:val="00831EF2"/>
    <w:rsid w:val="00832103"/>
    <w:rsid w:val="008324F0"/>
    <w:rsid w:val="00832DD0"/>
    <w:rsid w:val="00832EE7"/>
    <w:rsid w:val="00833039"/>
    <w:rsid w:val="00833345"/>
    <w:rsid w:val="0083376A"/>
    <w:rsid w:val="00833AC5"/>
    <w:rsid w:val="00833D38"/>
    <w:rsid w:val="00833EA7"/>
    <w:rsid w:val="00834545"/>
    <w:rsid w:val="008349AB"/>
    <w:rsid w:val="00835714"/>
    <w:rsid w:val="0083595F"/>
    <w:rsid w:val="00835E73"/>
    <w:rsid w:val="008363BA"/>
    <w:rsid w:val="00836468"/>
    <w:rsid w:val="00836EBF"/>
    <w:rsid w:val="008402BB"/>
    <w:rsid w:val="00840788"/>
    <w:rsid w:val="0084093E"/>
    <w:rsid w:val="00841251"/>
    <w:rsid w:val="008413B2"/>
    <w:rsid w:val="0084185E"/>
    <w:rsid w:val="00841ADC"/>
    <w:rsid w:val="00841CC5"/>
    <w:rsid w:val="00841D6D"/>
    <w:rsid w:val="00841DA0"/>
    <w:rsid w:val="008428EB"/>
    <w:rsid w:val="00842C3F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BB6"/>
    <w:rsid w:val="00845D6B"/>
    <w:rsid w:val="008467CB"/>
    <w:rsid w:val="008469D4"/>
    <w:rsid w:val="00846AC5"/>
    <w:rsid w:val="00846D28"/>
    <w:rsid w:val="00847067"/>
    <w:rsid w:val="0084751F"/>
    <w:rsid w:val="00847C4B"/>
    <w:rsid w:val="008505D5"/>
    <w:rsid w:val="008507F8"/>
    <w:rsid w:val="00850810"/>
    <w:rsid w:val="008508CC"/>
    <w:rsid w:val="00850B64"/>
    <w:rsid w:val="00850EC9"/>
    <w:rsid w:val="008511F9"/>
    <w:rsid w:val="00851234"/>
    <w:rsid w:val="0085149E"/>
    <w:rsid w:val="0085152B"/>
    <w:rsid w:val="00851BD3"/>
    <w:rsid w:val="00851BF7"/>
    <w:rsid w:val="008525FB"/>
    <w:rsid w:val="0085292F"/>
    <w:rsid w:val="00852EA2"/>
    <w:rsid w:val="00852F54"/>
    <w:rsid w:val="00852FD6"/>
    <w:rsid w:val="00853387"/>
    <w:rsid w:val="00853D74"/>
    <w:rsid w:val="00853F19"/>
    <w:rsid w:val="00853FE1"/>
    <w:rsid w:val="0085438E"/>
    <w:rsid w:val="008555D3"/>
    <w:rsid w:val="00856ADA"/>
    <w:rsid w:val="00856E80"/>
    <w:rsid w:val="00856FA7"/>
    <w:rsid w:val="0085717F"/>
    <w:rsid w:val="008572F7"/>
    <w:rsid w:val="00857707"/>
    <w:rsid w:val="00857889"/>
    <w:rsid w:val="00857A40"/>
    <w:rsid w:val="00857AA2"/>
    <w:rsid w:val="00857C5D"/>
    <w:rsid w:val="00857CA7"/>
    <w:rsid w:val="00860692"/>
    <w:rsid w:val="00860791"/>
    <w:rsid w:val="00860C7A"/>
    <w:rsid w:val="0086120F"/>
    <w:rsid w:val="008619A0"/>
    <w:rsid w:val="00861D31"/>
    <w:rsid w:val="00861E4E"/>
    <w:rsid w:val="008622AC"/>
    <w:rsid w:val="00862639"/>
    <w:rsid w:val="00862661"/>
    <w:rsid w:val="00862CE4"/>
    <w:rsid w:val="00863396"/>
    <w:rsid w:val="008634C0"/>
    <w:rsid w:val="0086357A"/>
    <w:rsid w:val="008635AD"/>
    <w:rsid w:val="008635BA"/>
    <w:rsid w:val="00864044"/>
    <w:rsid w:val="00864457"/>
    <w:rsid w:val="00864640"/>
    <w:rsid w:val="008647F5"/>
    <w:rsid w:val="00865798"/>
    <w:rsid w:val="00865C80"/>
    <w:rsid w:val="00865E2A"/>
    <w:rsid w:val="008663F1"/>
    <w:rsid w:val="00866557"/>
    <w:rsid w:val="008668BA"/>
    <w:rsid w:val="00866C23"/>
    <w:rsid w:val="00866CAE"/>
    <w:rsid w:val="00866FC2"/>
    <w:rsid w:val="0086737B"/>
    <w:rsid w:val="00867542"/>
    <w:rsid w:val="00867952"/>
    <w:rsid w:val="00867F3C"/>
    <w:rsid w:val="00870483"/>
    <w:rsid w:val="0087067B"/>
    <w:rsid w:val="008709A4"/>
    <w:rsid w:val="00870DAC"/>
    <w:rsid w:val="00870E2D"/>
    <w:rsid w:val="00870FBC"/>
    <w:rsid w:val="00870FE8"/>
    <w:rsid w:val="008714E8"/>
    <w:rsid w:val="008718D6"/>
    <w:rsid w:val="00871D8C"/>
    <w:rsid w:val="00872333"/>
    <w:rsid w:val="0087287F"/>
    <w:rsid w:val="00872B67"/>
    <w:rsid w:val="00872D92"/>
    <w:rsid w:val="0087345A"/>
    <w:rsid w:val="00873D9C"/>
    <w:rsid w:val="00873DE4"/>
    <w:rsid w:val="00873E64"/>
    <w:rsid w:val="0087457D"/>
    <w:rsid w:val="00874764"/>
    <w:rsid w:val="0087477B"/>
    <w:rsid w:val="00874890"/>
    <w:rsid w:val="008749C3"/>
    <w:rsid w:val="00875583"/>
    <w:rsid w:val="00875B9B"/>
    <w:rsid w:val="00875BDC"/>
    <w:rsid w:val="008761AE"/>
    <w:rsid w:val="00876CBF"/>
    <w:rsid w:val="0087703E"/>
    <w:rsid w:val="008774D4"/>
    <w:rsid w:val="00877C12"/>
    <w:rsid w:val="00877E95"/>
    <w:rsid w:val="008805D7"/>
    <w:rsid w:val="008806E1"/>
    <w:rsid w:val="00880857"/>
    <w:rsid w:val="008808AA"/>
    <w:rsid w:val="0088097E"/>
    <w:rsid w:val="00880FAD"/>
    <w:rsid w:val="00880FEC"/>
    <w:rsid w:val="00881143"/>
    <w:rsid w:val="00881596"/>
    <w:rsid w:val="008815A8"/>
    <w:rsid w:val="008815FB"/>
    <w:rsid w:val="0088177F"/>
    <w:rsid w:val="00881A3C"/>
    <w:rsid w:val="00881FE7"/>
    <w:rsid w:val="008820B5"/>
    <w:rsid w:val="008824D6"/>
    <w:rsid w:val="00882A37"/>
    <w:rsid w:val="0088320A"/>
    <w:rsid w:val="008833DB"/>
    <w:rsid w:val="00883BD6"/>
    <w:rsid w:val="00883D12"/>
    <w:rsid w:val="00884654"/>
    <w:rsid w:val="00884A8B"/>
    <w:rsid w:val="00884E22"/>
    <w:rsid w:val="00885203"/>
    <w:rsid w:val="0088526E"/>
    <w:rsid w:val="0088674C"/>
    <w:rsid w:val="0088678C"/>
    <w:rsid w:val="008871F8"/>
    <w:rsid w:val="00887659"/>
    <w:rsid w:val="0089033E"/>
    <w:rsid w:val="00890533"/>
    <w:rsid w:val="008905DB"/>
    <w:rsid w:val="008909F8"/>
    <w:rsid w:val="00890D06"/>
    <w:rsid w:val="00890D85"/>
    <w:rsid w:val="00891170"/>
    <w:rsid w:val="00891363"/>
    <w:rsid w:val="00891364"/>
    <w:rsid w:val="0089166E"/>
    <w:rsid w:val="008916B8"/>
    <w:rsid w:val="00891A7B"/>
    <w:rsid w:val="00892D64"/>
    <w:rsid w:val="008934F0"/>
    <w:rsid w:val="00893927"/>
    <w:rsid w:val="008939BB"/>
    <w:rsid w:val="00893B58"/>
    <w:rsid w:val="008941D6"/>
    <w:rsid w:val="00894783"/>
    <w:rsid w:val="00894D9B"/>
    <w:rsid w:val="00894F56"/>
    <w:rsid w:val="008956F9"/>
    <w:rsid w:val="00895A1E"/>
    <w:rsid w:val="00895CC9"/>
    <w:rsid w:val="00895DF8"/>
    <w:rsid w:val="00896437"/>
    <w:rsid w:val="00896E1A"/>
    <w:rsid w:val="00897208"/>
    <w:rsid w:val="00897448"/>
    <w:rsid w:val="00897671"/>
    <w:rsid w:val="0089777B"/>
    <w:rsid w:val="00897B75"/>
    <w:rsid w:val="00897FAD"/>
    <w:rsid w:val="008A007A"/>
    <w:rsid w:val="008A0084"/>
    <w:rsid w:val="008A0CDA"/>
    <w:rsid w:val="008A0E1B"/>
    <w:rsid w:val="008A18D4"/>
    <w:rsid w:val="008A1FE2"/>
    <w:rsid w:val="008A202A"/>
    <w:rsid w:val="008A2894"/>
    <w:rsid w:val="008A2918"/>
    <w:rsid w:val="008A2FDD"/>
    <w:rsid w:val="008A348F"/>
    <w:rsid w:val="008A4156"/>
    <w:rsid w:val="008A5078"/>
    <w:rsid w:val="008A51A8"/>
    <w:rsid w:val="008A54AF"/>
    <w:rsid w:val="008A559A"/>
    <w:rsid w:val="008A575A"/>
    <w:rsid w:val="008A576C"/>
    <w:rsid w:val="008A5E18"/>
    <w:rsid w:val="008A640C"/>
    <w:rsid w:val="008A6442"/>
    <w:rsid w:val="008A694D"/>
    <w:rsid w:val="008A69A6"/>
    <w:rsid w:val="008A7383"/>
    <w:rsid w:val="008A75CC"/>
    <w:rsid w:val="008A76AE"/>
    <w:rsid w:val="008A7CAF"/>
    <w:rsid w:val="008A7F48"/>
    <w:rsid w:val="008B0840"/>
    <w:rsid w:val="008B0DBA"/>
    <w:rsid w:val="008B0FA2"/>
    <w:rsid w:val="008B1998"/>
    <w:rsid w:val="008B1CC6"/>
    <w:rsid w:val="008B1D8C"/>
    <w:rsid w:val="008B250E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2F4"/>
    <w:rsid w:val="008B531C"/>
    <w:rsid w:val="008B55D0"/>
    <w:rsid w:val="008B5BA7"/>
    <w:rsid w:val="008B5C18"/>
    <w:rsid w:val="008B63CD"/>
    <w:rsid w:val="008B64C6"/>
    <w:rsid w:val="008B693F"/>
    <w:rsid w:val="008B6ADD"/>
    <w:rsid w:val="008B73E3"/>
    <w:rsid w:val="008B7797"/>
    <w:rsid w:val="008B77A6"/>
    <w:rsid w:val="008B7AEF"/>
    <w:rsid w:val="008B7FA0"/>
    <w:rsid w:val="008C01D0"/>
    <w:rsid w:val="008C0CCB"/>
    <w:rsid w:val="008C11F0"/>
    <w:rsid w:val="008C1363"/>
    <w:rsid w:val="008C1492"/>
    <w:rsid w:val="008C15C3"/>
    <w:rsid w:val="008C18BF"/>
    <w:rsid w:val="008C1A13"/>
    <w:rsid w:val="008C1C2C"/>
    <w:rsid w:val="008C21D2"/>
    <w:rsid w:val="008C2527"/>
    <w:rsid w:val="008C2669"/>
    <w:rsid w:val="008C2894"/>
    <w:rsid w:val="008C2F92"/>
    <w:rsid w:val="008C309D"/>
    <w:rsid w:val="008C363A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327"/>
    <w:rsid w:val="008C6806"/>
    <w:rsid w:val="008C6B43"/>
    <w:rsid w:val="008C708C"/>
    <w:rsid w:val="008C725D"/>
    <w:rsid w:val="008C7701"/>
    <w:rsid w:val="008C7728"/>
    <w:rsid w:val="008C7C95"/>
    <w:rsid w:val="008C7DE4"/>
    <w:rsid w:val="008D0804"/>
    <w:rsid w:val="008D095F"/>
    <w:rsid w:val="008D1144"/>
    <w:rsid w:val="008D191F"/>
    <w:rsid w:val="008D195A"/>
    <w:rsid w:val="008D1C3A"/>
    <w:rsid w:val="008D1E76"/>
    <w:rsid w:val="008D1F00"/>
    <w:rsid w:val="008D1FE0"/>
    <w:rsid w:val="008D2565"/>
    <w:rsid w:val="008D26D1"/>
    <w:rsid w:val="008D2BDB"/>
    <w:rsid w:val="008D2DA6"/>
    <w:rsid w:val="008D2DEA"/>
    <w:rsid w:val="008D2E74"/>
    <w:rsid w:val="008D2FF3"/>
    <w:rsid w:val="008D3C18"/>
    <w:rsid w:val="008D3FFC"/>
    <w:rsid w:val="008D4221"/>
    <w:rsid w:val="008D4435"/>
    <w:rsid w:val="008D46DE"/>
    <w:rsid w:val="008D4B2D"/>
    <w:rsid w:val="008D4B80"/>
    <w:rsid w:val="008D4D24"/>
    <w:rsid w:val="008D4D4F"/>
    <w:rsid w:val="008D4E20"/>
    <w:rsid w:val="008D5110"/>
    <w:rsid w:val="008D554A"/>
    <w:rsid w:val="008D584C"/>
    <w:rsid w:val="008D5B9E"/>
    <w:rsid w:val="008D5C64"/>
    <w:rsid w:val="008D6082"/>
    <w:rsid w:val="008D62A1"/>
    <w:rsid w:val="008D6802"/>
    <w:rsid w:val="008D6AC9"/>
    <w:rsid w:val="008D6D01"/>
    <w:rsid w:val="008D7014"/>
    <w:rsid w:val="008D7060"/>
    <w:rsid w:val="008D71FB"/>
    <w:rsid w:val="008D7342"/>
    <w:rsid w:val="008D76F9"/>
    <w:rsid w:val="008D779D"/>
    <w:rsid w:val="008D7A12"/>
    <w:rsid w:val="008D7D45"/>
    <w:rsid w:val="008E034F"/>
    <w:rsid w:val="008E0D15"/>
    <w:rsid w:val="008E0D3C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545"/>
    <w:rsid w:val="008E35C6"/>
    <w:rsid w:val="008E3843"/>
    <w:rsid w:val="008E3859"/>
    <w:rsid w:val="008E3911"/>
    <w:rsid w:val="008E39AD"/>
    <w:rsid w:val="008E3F64"/>
    <w:rsid w:val="008E41E1"/>
    <w:rsid w:val="008E42F4"/>
    <w:rsid w:val="008E4452"/>
    <w:rsid w:val="008E4F3E"/>
    <w:rsid w:val="008E5607"/>
    <w:rsid w:val="008E58F2"/>
    <w:rsid w:val="008E5A57"/>
    <w:rsid w:val="008E60D5"/>
    <w:rsid w:val="008E6215"/>
    <w:rsid w:val="008E6675"/>
    <w:rsid w:val="008E70B2"/>
    <w:rsid w:val="008E71A0"/>
    <w:rsid w:val="008E736D"/>
    <w:rsid w:val="008E73B9"/>
    <w:rsid w:val="008E7617"/>
    <w:rsid w:val="008E76E2"/>
    <w:rsid w:val="008E780D"/>
    <w:rsid w:val="008E797C"/>
    <w:rsid w:val="008F025B"/>
    <w:rsid w:val="008F07DD"/>
    <w:rsid w:val="008F0C4E"/>
    <w:rsid w:val="008F0C98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32"/>
    <w:rsid w:val="008F3A69"/>
    <w:rsid w:val="008F3B1A"/>
    <w:rsid w:val="008F44AB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F5"/>
    <w:rsid w:val="008F6804"/>
    <w:rsid w:val="008F686E"/>
    <w:rsid w:val="008F69D2"/>
    <w:rsid w:val="008F6EF0"/>
    <w:rsid w:val="00900095"/>
    <w:rsid w:val="00900E03"/>
    <w:rsid w:val="00900FCB"/>
    <w:rsid w:val="00901128"/>
    <w:rsid w:val="00901345"/>
    <w:rsid w:val="009015DE"/>
    <w:rsid w:val="009019C8"/>
    <w:rsid w:val="009019EC"/>
    <w:rsid w:val="00901A68"/>
    <w:rsid w:val="00901B5E"/>
    <w:rsid w:val="00901F06"/>
    <w:rsid w:val="00902153"/>
    <w:rsid w:val="00902972"/>
    <w:rsid w:val="00902F03"/>
    <w:rsid w:val="009034EE"/>
    <w:rsid w:val="0090353E"/>
    <w:rsid w:val="0090438F"/>
    <w:rsid w:val="00904765"/>
    <w:rsid w:val="00904CF1"/>
    <w:rsid w:val="00904FF3"/>
    <w:rsid w:val="009051EA"/>
    <w:rsid w:val="00905226"/>
    <w:rsid w:val="00905740"/>
    <w:rsid w:val="00905DE2"/>
    <w:rsid w:val="0090677A"/>
    <w:rsid w:val="0090696A"/>
    <w:rsid w:val="00906B08"/>
    <w:rsid w:val="00906CA3"/>
    <w:rsid w:val="00906CA7"/>
    <w:rsid w:val="00907472"/>
    <w:rsid w:val="009100E8"/>
    <w:rsid w:val="00910206"/>
    <w:rsid w:val="00910348"/>
    <w:rsid w:val="00910515"/>
    <w:rsid w:val="0091083C"/>
    <w:rsid w:val="00910D0E"/>
    <w:rsid w:val="00910DBB"/>
    <w:rsid w:val="00911180"/>
    <w:rsid w:val="00911453"/>
    <w:rsid w:val="00911500"/>
    <w:rsid w:val="00911B8A"/>
    <w:rsid w:val="00911C30"/>
    <w:rsid w:val="00911D69"/>
    <w:rsid w:val="00911F36"/>
    <w:rsid w:val="00912365"/>
    <w:rsid w:val="0091242F"/>
    <w:rsid w:val="00912A97"/>
    <w:rsid w:val="00912DCE"/>
    <w:rsid w:val="009133E0"/>
    <w:rsid w:val="0091363E"/>
    <w:rsid w:val="00913780"/>
    <w:rsid w:val="00913A59"/>
    <w:rsid w:val="00913BE3"/>
    <w:rsid w:val="009145FA"/>
    <w:rsid w:val="00914A10"/>
    <w:rsid w:val="00914AFB"/>
    <w:rsid w:val="00915144"/>
    <w:rsid w:val="00915358"/>
    <w:rsid w:val="00915957"/>
    <w:rsid w:val="00915F66"/>
    <w:rsid w:val="009160C9"/>
    <w:rsid w:val="009161CC"/>
    <w:rsid w:val="0091629F"/>
    <w:rsid w:val="00916606"/>
    <w:rsid w:val="00916A70"/>
    <w:rsid w:val="00916FB2"/>
    <w:rsid w:val="00917E34"/>
    <w:rsid w:val="00917E5B"/>
    <w:rsid w:val="00917F31"/>
    <w:rsid w:val="009216AB"/>
    <w:rsid w:val="00921AD4"/>
    <w:rsid w:val="00921C7B"/>
    <w:rsid w:val="00921DE7"/>
    <w:rsid w:val="00921E32"/>
    <w:rsid w:val="00922179"/>
    <w:rsid w:val="0092225F"/>
    <w:rsid w:val="009224E9"/>
    <w:rsid w:val="00922783"/>
    <w:rsid w:val="00922800"/>
    <w:rsid w:val="00922A07"/>
    <w:rsid w:val="00922B5A"/>
    <w:rsid w:val="0092326E"/>
    <w:rsid w:val="00923844"/>
    <w:rsid w:val="00923B3D"/>
    <w:rsid w:val="00923CDA"/>
    <w:rsid w:val="00923CDE"/>
    <w:rsid w:val="00923D4B"/>
    <w:rsid w:val="00923DC4"/>
    <w:rsid w:val="00924567"/>
    <w:rsid w:val="00924834"/>
    <w:rsid w:val="00924993"/>
    <w:rsid w:val="00924FDB"/>
    <w:rsid w:val="00925955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2A"/>
    <w:rsid w:val="009301D5"/>
    <w:rsid w:val="009307DB"/>
    <w:rsid w:val="0093092C"/>
    <w:rsid w:val="00930C31"/>
    <w:rsid w:val="00930DFD"/>
    <w:rsid w:val="0093114C"/>
    <w:rsid w:val="009312D6"/>
    <w:rsid w:val="0093138D"/>
    <w:rsid w:val="00931795"/>
    <w:rsid w:val="00931D91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7E4"/>
    <w:rsid w:val="009339E4"/>
    <w:rsid w:val="00933C3C"/>
    <w:rsid w:val="00933D56"/>
    <w:rsid w:val="00933D8D"/>
    <w:rsid w:val="0093402D"/>
    <w:rsid w:val="00934328"/>
    <w:rsid w:val="00934548"/>
    <w:rsid w:val="00934986"/>
    <w:rsid w:val="00934ABB"/>
    <w:rsid w:val="00934EA0"/>
    <w:rsid w:val="00935144"/>
    <w:rsid w:val="0093576D"/>
    <w:rsid w:val="0093579B"/>
    <w:rsid w:val="00935F6A"/>
    <w:rsid w:val="009361FE"/>
    <w:rsid w:val="0093622A"/>
    <w:rsid w:val="009366AD"/>
    <w:rsid w:val="00936B99"/>
    <w:rsid w:val="00937029"/>
    <w:rsid w:val="009374A3"/>
    <w:rsid w:val="009374B3"/>
    <w:rsid w:val="00937C41"/>
    <w:rsid w:val="00937F77"/>
    <w:rsid w:val="00937FBC"/>
    <w:rsid w:val="009407B4"/>
    <w:rsid w:val="0094121B"/>
    <w:rsid w:val="00941449"/>
    <w:rsid w:val="00941579"/>
    <w:rsid w:val="00941647"/>
    <w:rsid w:val="0094171E"/>
    <w:rsid w:val="00941873"/>
    <w:rsid w:val="009420CC"/>
    <w:rsid w:val="00942150"/>
    <w:rsid w:val="009427B6"/>
    <w:rsid w:val="009428E8"/>
    <w:rsid w:val="00942958"/>
    <w:rsid w:val="00942E5E"/>
    <w:rsid w:val="009430B6"/>
    <w:rsid w:val="009433A5"/>
    <w:rsid w:val="0094353A"/>
    <w:rsid w:val="00943724"/>
    <w:rsid w:val="009437BC"/>
    <w:rsid w:val="00943C04"/>
    <w:rsid w:val="00943EAC"/>
    <w:rsid w:val="00943EB9"/>
    <w:rsid w:val="0094493E"/>
    <w:rsid w:val="00944DEA"/>
    <w:rsid w:val="009454C3"/>
    <w:rsid w:val="00945886"/>
    <w:rsid w:val="00946205"/>
    <w:rsid w:val="009468EE"/>
    <w:rsid w:val="00946FB2"/>
    <w:rsid w:val="0094704C"/>
    <w:rsid w:val="009474B6"/>
    <w:rsid w:val="00947727"/>
    <w:rsid w:val="00947FC5"/>
    <w:rsid w:val="009500BD"/>
    <w:rsid w:val="0095020B"/>
    <w:rsid w:val="00950246"/>
    <w:rsid w:val="009505C7"/>
    <w:rsid w:val="00950806"/>
    <w:rsid w:val="00950AB4"/>
    <w:rsid w:val="00951CDA"/>
    <w:rsid w:val="0095215A"/>
    <w:rsid w:val="00952F4D"/>
    <w:rsid w:val="009531F8"/>
    <w:rsid w:val="00953E29"/>
    <w:rsid w:val="0095415A"/>
    <w:rsid w:val="00954537"/>
    <w:rsid w:val="00954C5D"/>
    <w:rsid w:val="009559FB"/>
    <w:rsid w:val="00955F64"/>
    <w:rsid w:val="009562B5"/>
    <w:rsid w:val="009562E4"/>
    <w:rsid w:val="00956A98"/>
    <w:rsid w:val="00956C41"/>
    <w:rsid w:val="00957374"/>
    <w:rsid w:val="0095794F"/>
    <w:rsid w:val="00957A58"/>
    <w:rsid w:val="00957CE8"/>
    <w:rsid w:val="00957EA4"/>
    <w:rsid w:val="00960295"/>
    <w:rsid w:val="009602B1"/>
    <w:rsid w:val="00960405"/>
    <w:rsid w:val="009609FC"/>
    <w:rsid w:val="00960FAA"/>
    <w:rsid w:val="009612A8"/>
    <w:rsid w:val="009614FF"/>
    <w:rsid w:val="00961FB0"/>
    <w:rsid w:val="009620B0"/>
    <w:rsid w:val="0096219F"/>
    <w:rsid w:val="0096222D"/>
    <w:rsid w:val="009623FB"/>
    <w:rsid w:val="009624BA"/>
    <w:rsid w:val="0096270F"/>
    <w:rsid w:val="00963619"/>
    <w:rsid w:val="00963666"/>
    <w:rsid w:val="0096376A"/>
    <w:rsid w:val="00963841"/>
    <w:rsid w:val="00963982"/>
    <w:rsid w:val="00963B04"/>
    <w:rsid w:val="009651BA"/>
    <w:rsid w:val="0096538F"/>
    <w:rsid w:val="0096542D"/>
    <w:rsid w:val="009656EC"/>
    <w:rsid w:val="00965970"/>
    <w:rsid w:val="00965C40"/>
    <w:rsid w:val="009660B1"/>
    <w:rsid w:val="009666BD"/>
    <w:rsid w:val="009668B2"/>
    <w:rsid w:val="00966B79"/>
    <w:rsid w:val="009670E5"/>
    <w:rsid w:val="0096713A"/>
    <w:rsid w:val="0096730A"/>
    <w:rsid w:val="009673BF"/>
    <w:rsid w:val="00967707"/>
    <w:rsid w:val="00967A0E"/>
    <w:rsid w:val="009702C9"/>
    <w:rsid w:val="0097073E"/>
    <w:rsid w:val="00971078"/>
    <w:rsid w:val="0097147E"/>
    <w:rsid w:val="0097163C"/>
    <w:rsid w:val="00971695"/>
    <w:rsid w:val="00971A3F"/>
    <w:rsid w:val="0097228D"/>
    <w:rsid w:val="00973268"/>
    <w:rsid w:val="009735FB"/>
    <w:rsid w:val="009737CC"/>
    <w:rsid w:val="00973933"/>
    <w:rsid w:val="00973AA4"/>
    <w:rsid w:val="009747B3"/>
    <w:rsid w:val="00974E1B"/>
    <w:rsid w:val="00974F04"/>
    <w:rsid w:val="0097521D"/>
    <w:rsid w:val="00975281"/>
    <w:rsid w:val="0097564F"/>
    <w:rsid w:val="0097571B"/>
    <w:rsid w:val="009757A4"/>
    <w:rsid w:val="009757C0"/>
    <w:rsid w:val="009768D5"/>
    <w:rsid w:val="00977198"/>
    <w:rsid w:val="0097744F"/>
    <w:rsid w:val="0097759E"/>
    <w:rsid w:val="009775CB"/>
    <w:rsid w:val="00977CF7"/>
    <w:rsid w:val="00977FAD"/>
    <w:rsid w:val="00980396"/>
    <w:rsid w:val="009810BA"/>
    <w:rsid w:val="00981518"/>
    <w:rsid w:val="009815C9"/>
    <w:rsid w:val="00981648"/>
    <w:rsid w:val="009819BB"/>
    <w:rsid w:val="009819C8"/>
    <w:rsid w:val="00981C32"/>
    <w:rsid w:val="00981C52"/>
    <w:rsid w:val="0098235C"/>
    <w:rsid w:val="00982CE7"/>
    <w:rsid w:val="00982E57"/>
    <w:rsid w:val="00983838"/>
    <w:rsid w:val="009839FF"/>
    <w:rsid w:val="009842F5"/>
    <w:rsid w:val="00985506"/>
    <w:rsid w:val="00985B13"/>
    <w:rsid w:val="00985D9E"/>
    <w:rsid w:val="009861BE"/>
    <w:rsid w:val="009862B3"/>
    <w:rsid w:val="009864F3"/>
    <w:rsid w:val="00986608"/>
    <w:rsid w:val="00986719"/>
    <w:rsid w:val="0098694E"/>
    <w:rsid w:val="00986B19"/>
    <w:rsid w:val="00986E6B"/>
    <w:rsid w:val="00986E80"/>
    <w:rsid w:val="009872D9"/>
    <w:rsid w:val="00987ACB"/>
    <w:rsid w:val="00987DC1"/>
    <w:rsid w:val="00990870"/>
    <w:rsid w:val="00990CBF"/>
    <w:rsid w:val="00990CF8"/>
    <w:rsid w:val="00991527"/>
    <w:rsid w:val="00991556"/>
    <w:rsid w:val="009918A3"/>
    <w:rsid w:val="00991952"/>
    <w:rsid w:val="00991A0E"/>
    <w:rsid w:val="00991A7E"/>
    <w:rsid w:val="00991BCC"/>
    <w:rsid w:val="00992015"/>
    <w:rsid w:val="0099275A"/>
    <w:rsid w:val="00992BA4"/>
    <w:rsid w:val="009930D2"/>
    <w:rsid w:val="0099375F"/>
    <w:rsid w:val="009937CB"/>
    <w:rsid w:val="0099387D"/>
    <w:rsid w:val="00993FAD"/>
    <w:rsid w:val="009944C1"/>
    <w:rsid w:val="00994807"/>
    <w:rsid w:val="0099496C"/>
    <w:rsid w:val="00994BBD"/>
    <w:rsid w:val="00994BFD"/>
    <w:rsid w:val="009951F7"/>
    <w:rsid w:val="00995784"/>
    <w:rsid w:val="00995BC5"/>
    <w:rsid w:val="00995D77"/>
    <w:rsid w:val="00995FB5"/>
    <w:rsid w:val="00996493"/>
    <w:rsid w:val="0099684F"/>
    <w:rsid w:val="00996A63"/>
    <w:rsid w:val="00997C3B"/>
    <w:rsid w:val="00997DB9"/>
    <w:rsid w:val="009A02D5"/>
    <w:rsid w:val="009A0835"/>
    <w:rsid w:val="009A0BD9"/>
    <w:rsid w:val="009A0E27"/>
    <w:rsid w:val="009A0EBB"/>
    <w:rsid w:val="009A0F37"/>
    <w:rsid w:val="009A1039"/>
    <w:rsid w:val="009A132A"/>
    <w:rsid w:val="009A25A2"/>
    <w:rsid w:val="009A2E79"/>
    <w:rsid w:val="009A2F4B"/>
    <w:rsid w:val="009A3232"/>
    <w:rsid w:val="009A3B6A"/>
    <w:rsid w:val="009A3CDC"/>
    <w:rsid w:val="009A3F4D"/>
    <w:rsid w:val="009A41D8"/>
    <w:rsid w:val="009A457B"/>
    <w:rsid w:val="009A486B"/>
    <w:rsid w:val="009A48A3"/>
    <w:rsid w:val="009A4EA3"/>
    <w:rsid w:val="009A503B"/>
    <w:rsid w:val="009A52E4"/>
    <w:rsid w:val="009A5468"/>
    <w:rsid w:val="009A5649"/>
    <w:rsid w:val="009A6183"/>
    <w:rsid w:val="009A64C9"/>
    <w:rsid w:val="009A6868"/>
    <w:rsid w:val="009A68C8"/>
    <w:rsid w:val="009A7049"/>
    <w:rsid w:val="009A7137"/>
    <w:rsid w:val="009A71E0"/>
    <w:rsid w:val="009A76AD"/>
    <w:rsid w:val="009A76EF"/>
    <w:rsid w:val="009A7718"/>
    <w:rsid w:val="009A7DC3"/>
    <w:rsid w:val="009B01C9"/>
    <w:rsid w:val="009B03AD"/>
    <w:rsid w:val="009B0540"/>
    <w:rsid w:val="009B05C7"/>
    <w:rsid w:val="009B073B"/>
    <w:rsid w:val="009B084C"/>
    <w:rsid w:val="009B0B3C"/>
    <w:rsid w:val="009B1971"/>
    <w:rsid w:val="009B2013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4E0C"/>
    <w:rsid w:val="009B501A"/>
    <w:rsid w:val="009B5689"/>
    <w:rsid w:val="009B5AAA"/>
    <w:rsid w:val="009B5BAB"/>
    <w:rsid w:val="009B5C0D"/>
    <w:rsid w:val="009B5CF8"/>
    <w:rsid w:val="009B5EAC"/>
    <w:rsid w:val="009B5FD8"/>
    <w:rsid w:val="009B651B"/>
    <w:rsid w:val="009B6809"/>
    <w:rsid w:val="009B6DDB"/>
    <w:rsid w:val="009B70BA"/>
    <w:rsid w:val="009B753F"/>
    <w:rsid w:val="009B7923"/>
    <w:rsid w:val="009C0745"/>
    <w:rsid w:val="009C0ACD"/>
    <w:rsid w:val="009C0C3A"/>
    <w:rsid w:val="009C0C79"/>
    <w:rsid w:val="009C0DEE"/>
    <w:rsid w:val="009C0EC5"/>
    <w:rsid w:val="009C2122"/>
    <w:rsid w:val="009C267A"/>
    <w:rsid w:val="009C28B8"/>
    <w:rsid w:val="009C2CF1"/>
    <w:rsid w:val="009C2D50"/>
    <w:rsid w:val="009C3016"/>
    <w:rsid w:val="009C32AF"/>
    <w:rsid w:val="009C3590"/>
    <w:rsid w:val="009C35CB"/>
    <w:rsid w:val="009C3F3E"/>
    <w:rsid w:val="009C4498"/>
    <w:rsid w:val="009C46F3"/>
    <w:rsid w:val="009C4792"/>
    <w:rsid w:val="009C4832"/>
    <w:rsid w:val="009C4A0E"/>
    <w:rsid w:val="009C53F0"/>
    <w:rsid w:val="009C544E"/>
    <w:rsid w:val="009C5530"/>
    <w:rsid w:val="009C5B2E"/>
    <w:rsid w:val="009C5FF1"/>
    <w:rsid w:val="009C73F0"/>
    <w:rsid w:val="009C7F9B"/>
    <w:rsid w:val="009D03E0"/>
    <w:rsid w:val="009D0BEA"/>
    <w:rsid w:val="009D0EB0"/>
    <w:rsid w:val="009D135D"/>
    <w:rsid w:val="009D178D"/>
    <w:rsid w:val="009D1831"/>
    <w:rsid w:val="009D1D55"/>
    <w:rsid w:val="009D1EFC"/>
    <w:rsid w:val="009D23D5"/>
    <w:rsid w:val="009D2459"/>
    <w:rsid w:val="009D287C"/>
    <w:rsid w:val="009D2B42"/>
    <w:rsid w:val="009D2BCE"/>
    <w:rsid w:val="009D2D68"/>
    <w:rsid w:val="009D30EC"/>
    <w:rsid w:val="009D3372"/>
    <w:rsid w:val="009D36DE"/>
    <w:rsid w:val="009D3D7C"/>
    <w:rsid w:val="009D46FD"/>
    <w:rsid w:val="009D5129"/>
    <w:rsid w:val="009D533C"/>
    <w:rsid w:val="009D5A09"/>
    <w:rsid w:val="009D5D87"/>
    <w:rsid w:val="009D5D8C"/>
    <w:rsid w:val="009D5DEE"/>
    <w:rsid w:val="009D6BF9"/>
    <w:rsid w:val="009D6F85"/>
    <w:rsid w:val="009D733C"/>
    <w:rsid w:val="009D77AD"/>
    <w:rsid w:val="009D7A29"/>
    <w:rsid w:val="009D7A6B"/>
    <w:rsid w:val="009E080F"/>
    <w:rsid w:val="009E0A9B"/>
    <w:rsid w:val="009E0BA8"/>
    <w:rsid w:val="009E11F6"/>
    <w:rsid w:val="009E14F8"/>
    <w:rsid w:val="009E176E"/>
    <w:rsid w:val="009E27CC"/>
    <w:rsid w:val="009E3C24"/>
    <w:rsid w:val="009E4575"/>
    <w:rsid w:val="009E468B"/>
    <w:rsid w:val="009E4716"/>
    <w:rsid w:val="009E4B1C"/>
    <w:rsid w:val="009E51AE"/>
    <w:rsid w:val="009E535F"/>
    <w:rsid w:val="009E5692"/>
    <w:rsid w:val="009E575B"/>
    <w:rsid w:val="009E5CE0"/>
    <w:rsid w:val="009E661B"/>
    <w:rsid w:val="009E6AD7"/>
    <w:rsid w:val="009E6E41"/>
    <w:rsid w:val="009E701B"/>
    <w:rsid w:val="009E72AA"/>
    <w:rsid w:val="009E7366"/>
    <w:rsid w:val="009E7625"/>
    <w:rsid w:val="009E789B"/>
    <w:rsid w:val="009E7BFF"/>
    <w:rsid w:val="009E7D8B"/>
    <w:rsid w:val="009F029C"/>
    <w:rsid w:val="009F03BD"/>
    <w:rsid w:val="009F0B0C"/>
    <w:rsid w:val="009F11B9"/>
    <w:rsid w:val="009F21F8"/>
    <w:rsid w:val="009F2723"/>
    <w:rsid w:val="009F2893"/>
    <w:rsid w:val="009F2A28"/>
    <w:rsid w:val="009F2BE0"/>
    <w:rsid w:val="009F367E"/>
    <w:rsid w:val="009F373A"/>
    <w:rsid w:val="009F3792"/>
    <w:rsid w:val="009F3880"/>
    <w:rsid w:val="009F3C3F"/>
    <w:rsid w:val="009F477A"/>
    <w:rsid w:val="009F48D5"/>
    <w:rsid w:val="009F4D65"/>
    <w:rsid w:val="009F5A5F"/>
    <w:rsid w:val="009F5B4E"/>
    <w:rsid w:val="009F5F5F"/>
    <w:rsid w:val="009F669A"/>
    <w:rsid w:val="009F6935"/>
    <w:rsid w:val="009F6C0C"/>
    <w:rsid w:val="009F72FB"/>
    <w:rsid w:val="009F7C2D"/>
    <w:rsid w:val="009F7E46"/>
    <w:rsid w:val="009F7EC3"/>
    <w:rsid w:val="009F7F50"/>
    <w:rsid w:val="00A000A0"/>
    <w:rsid w:val="00A0023A"/>
    <w:rsid w:val="00A00342"/>
    <w:rsid w:val="00A005E4"/>
    <w:rsid w:val="00A00741"/>
    <w:rsid w:val="00A00A28"/>
    <w:rsid w:val="00A010DC"/>
    <w:rsid w:val="00A0168E"/>
    <w:rsid w:val="00A018D5"/>
    <w:rsid w:val="00A01CAF"/>
    <w:rsid w:val="00A0205D"/>
    <w:rsid w:val="00A02446"/>
    <w:rsid w:val="00A02EB5"/>
    <w:rsid w:val="00A02F91"/>
    <w:rsid w:val="00A03979"/>
    <w:rsid w:val="00A03A71"/>
    <w:rsid w:val="00A03AA2"/>
    <w:rsid w:val="00A03CF1"/>
    <w:rsid w:val="00A03EE0"/>
    <w:rsid w:val="00A04807"/>
    <w:rsid w:val="00A04B00"/>
    <w:rsid w:val="00A04D84"/>
    <w:rsid w:val="00A04E9A"/>
    <w:rsid w:val="00A04F04"/>
    <w:rsid w:val="00A05460"/>
    <w:rsid w:val="00A05B30"/>
    <w:rsid w:val="00A05F25"/>
    <w:rsid w:val="00A05F4F"/>
    <w:rsid w:val="00A0655E"/>
    <w:rsid w:val="00A06BCA"/>
    <w:rsid w:val="00A06D68"/>
    <w:rsid w:val="00A0754F"/>
    <w:rsid w:val="00A07617"/>
    <w:rsid w:val="00A07C80"/>
    <w:rsid w:val="00A10055"/>
    <w:rsid w:val="00A10547"/>
    <w:rsid w:val="00A105D0"/>
    <w:rsid w:val="00A10EA5"/>
    <w:rsid w:val="00A10F31"/>
    <w:rsid w:val="00A1131F"/>
    <w:rsid w:val="00A11440"/>
    <w:rsid w:val="00A1149D"/>
    <w:rsid w:val="00A114D9"/>
    <w:rsid w:val="00A11898"/>
    <w:rsid w:val="00A12526"/>
    <w:rsid w:val="00A12639"/>
    <w:rsid w:val="00A13930"/>
    <w:rsid w:val="00A1393A"/>
    <w:rsid w:val="00A13993"/>
    <w:rsid w:val="00A13EF7"/>
    <w:rsid w:val="00A1432B"/>
    <w:rsid w:val="00A14575"/>
    <w:rsid w:val="00A14978"/>
    <w:rsid w:val="00A14A8F"/>
    <w:rsid w:val="00A14CD2"/>
    <w:rsid w:val="00A15E07"/>
    <w:rsid w:val="00A1604F"/>
    <w:rsid w:val="00A1668B"/>
    <w:rsid w:val="00A16C50"/>
    <w:rsid w:val="00A171F8"/>
    <w:rsid w:val="00A17E66"/>
    <w:rsid w:val="00A20097"/>
    <w:rsid w:val="00A203A1"/>
    <w:rsid w:val="00A20544"/>
    <w:rsid w:val="00A205CF"/>
    <w:rsid w:val="00A20868"/>
    <w:rsid w:val="00A20A94"/>
    <w:rsid w:val="00A20AE4"/>
    <w:rsid w:val="00A2136E"/>
    <w:rsid w:val="00A2193B"/>
    <w:rsid w:val="00A22573"/>
    <w:rsid w:val="00A231AC"/>
    <w:rsid w:val="00A231CD"/>
    <w:rsid w:val="00A233B2"/>
    <w:rsid w:val="00A23447"/>
    <w:rsid w:val="00A23451"/>
    <w:rsid w:val="00A23465"/>
    <w:rsid w:val="00A2394D"/>
    <w:rsid w:val="00A240DB"/>
    <w:rsid w:val="00A24377"/>
    <w:rsid w:val="00A24754"/>
    <w:rsid w:val="00A25050"/>
    <w:rsid w:val="00A25073"/>
    <w:rsid w:val="00A25E41"/>
    <w:rsid w:val="00A26168"/>
    <w:rsid w:val="00A2618E"/>
    <w:rsid w:val="00A263CF"/>
    <w:rsid w:val="00A2649F"/>
    <w:rsid w:val="00A268E9"/>
    <w:rsid w:val="00A26DFE"/>
    <w:rsid w:val="00A275FB"/>
    <w:rsid w:val="00A27C58"/>
    <w:rsid w:val="00A3003D"/>
    <w:rsid w:val="00A30164"/>
    <w:rsid w:val="00A30382"/>
    <w:rsid w:val="00A303C8"/>
    <w:rsid w:val="00A30526"/>
    <w:rsid w:val="00A30A08"/>
    <w:rsid w:val="00A30AB5"/>
    <w:rsid w:val="00A30D48"/>
    <w:rsid w:val="00A311B0"/>
    <w:rsid w:val="00A31E6B"/>
    <w:rsid w:val="00A31EB1"/>
    <w:rsid w:val="00A32104"/>
    <w:rsid w:val="00A323E2"/>
    <w:rsid w:val="00A326D9"/>
    <w:rsid w:val="00A32C35"/>
    <w:rsid w:val="00A336AF"/>
    <w:rsid w:val="00A337A9"/>
    <w:rsid w:val="00A33C75"/>
    <w:rsid w:val="00A33D7B"/>
    <w:rsid w:val="00A340B6"/>
    <w:rsid w:val="00A34D66"/>
    <w:rsid w:val="00A34FA6"/>
    <w:rsid w:val="00A35187"/>
    <w:rsid w:val="00A352C9"/>
    <w:rsid w:val="00A354BA"/>
    <w:rsid w:val="00A35A35"/>
    <w:rsid w:val="00A35B55"/>
    <w:rsid w:val="00A360FD"/>
    <w:rsid w:val="00A361BE"/>
    <w:rsid w:val="00A36672"/>
    <w:rsid w:val="00A37B39"/>
    <w:rsid w:val="00A4024A"/>
    <w:rsid w:val="00A404CE"/>
    <w:rsid w:val="00A4082C"/>
    <w:rsid w:val="00A41AF1"/>
    <w:rsid w:val="00A41FE5"/>
    <w:rsid w:val="00A420DF"/>
    <w:rsid w:val="00A42337"/>
    <w:rsid w:val="00A4255A"/>
    <w:rsid w:val="00A42A57"/>
    <w:rsid w:val="00A4335D"/>
    <w:rsid w:val="00A43631"/>
    <w:rsid w:val="00A43697"/>
    <w:rsid w:val="00A436DF"/>
    <w:rsid w:val="00A43F8B"/>
    <w:rsid w:val="00A4407B"/>
    <w:rsid w:val="00A44125"/>
    <w:rsid w:val="00A44132"/>
    <w:rsid w:val="00A449D2"/>
    <w:rsid w:val="00A44C6C"/>
    <w:rsid w:val="00A4500C"/>
    <w:rsid w:val="00A450CB"/>
    <w:rsid w:val="00A4518B"/>
    <w:rsid w:val="00A4530A"/>
    <w:rsid w:val="00A45506"/>
    <w:rsid w:val="00A457D2"/>
    <w:rsid w:val="00A45A91"/>
    <w:rsid w:val="00A45FEC"/>
    <w:rsid w:val="00A4656E"/>
    <w:rsid w:val="00A46F56"/>
    <w:rsid w:val="00A4712F"/>
    <w:rsid w:val="00A475C6"/>
    <w:rsid w:val="00A47713"/>
    <w:rsid w:val="00A47BCE"/>
    <w:rsid w:val="00A50C0B"/>
    <w:rsid w:val="00A51042"/>
    <w:rsid w:val="00A51154"/>
    <w:rsid w:val="00A5198A"/>
    <w:rsid w:val="00A51AB4"/>
    <w:rsid w:val="00A51EA0"/>
    <w:rsid w:val="00A51F76"/>
    <w:rsid w:val="00A526CD"/>
    <w:rsid w:val="00A52D5C"/>
    <w:rsid w:val="00A52E25"/>
    <w:rsid w:val="00A5321A"/>
    <w:rsid w:val="00A53538"/>
    <w:rsid w:val="00A53F65"/>
    <w:rsid w:val="00A54190"/>
    <w:rsid w:val="00A541B9"/>
    <w:rsid w:val="00A54201"/>
    <w:rsid w:val="00A54B53"/>
    <w:rsid w:val="00A54D35"/>
    <w:rsid w:val="00A54E3C"/>
    <w:rsid w:val="00A54EA2"/>
    <w:rsid w:val="00A54FB4"/>
    <w:rsid w:val="00A554F9"/>
    <w:rsid w:val="00A55CF3"/>
    <w:rsid w:val="00A564D9"/>
    <w:rsid w:val="00A56865"/>
    <w:rsid w:val="00A576A4"/>
    <w:rsid w:val="00A57DB5"/>
    <w:rsid w:val="00A6019F"/>
    <w:rsid w:val="00A60298"/>
    <w:rsid w:val="00A60384"/>
    <w:rsid w:val="00A607BB"/>
    <w:rsid w:val="00A60A5D"/>
    <w:rsid w:val="00A60CB5"/>
    <w:rsid w:val="00A60CF1"/>
    <w:rsid w:val="00A61580"/>
    <w:rsid w:val="00A619C6"/>
    <w:rsid w:val="00A61AA9"/>
    <w:rsid w:val="00A61DB5"/>
    <w:rsid w:val="00A61E3A"/>
    <w:rsid w:val="00A6241F"/>
    <w:rsid w:val="00A62AFF"/>
    <w:rsid w:val="00A631CD"/>
    <w:rsid w:val="00A632DD"/>
    <w:rsid w:val="00A6353E"/>
    <w:rsid w:val="00A63574"/>
    <w:rsid w:val="00A63A7C"/>
    <w:rsid w:val="00A64244"/>
    <w:rsid w:val="00A64437"/>
    <w:rsid w:val="00A64B55"/>
    <w:rsid w:val="00A653B4"/>
    <w:rsid w:val="00A65A6B"/>
    <w:rsid w:val="00A65E3D"/>
    <w:rsid w:val="00A660BA"/>
    <w:rsid w:val="00A66307"/>
    <w:rsid w:val="00A66A43"/>
    <w:rsid w:val="00A66BBA"/>
    <w:rsid w:val="00A6703B"/>
    <w:rsid w:val="00A67091"/>
    <w:rsid w:val="00A700DD"/>
    <w:rsid w:val="00A70AC2"/>
    <w:rsid w:val="00A71651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0AB"/>
    <w:rsid w:val="00A74796"/>
    <w:rsid w:val="00A747AD"/>
    <w:rsid w:val="00A747C3"/>
    <w:rsid w:val="00A7573B"/>
    <w:rsid w:val="00A75B15"/>
    <w:rsid w:val="00A7616E"/>
    <w:rsid w:val="00A7681C"/>
    <w:rsid w:val="00A769D5"/>
    <w:rsid w:val="00A76EA5"/>
    <w:rsid w:val="00A77016"/>
    <w:rsid w:val="00A77054"/>
    <w:rsid w:val="00A775C1"/>
    <w:rsid w:val="00A779F4"/>
    <w:rsid w:val="00A8054B"/>
    <w:rsid w:val="00A80F59"/>
    <w:rsid w:val="00A8187F"/>
    <w:rsid w:val="00A81AB4"/>
    <w:rsid w:val="00A8224D"/>
    <w:rsid w:val="00A822A9"/>
    <w:rsid w:val="00A82446"/>
    <w:rsid w:val="00A828BC"/>
    <w:rsid w:val="00A82BB0"/>
    <w:rsid w:val="00A82DD5"/>
    <w:rsid w:val="00A832CA"/>
    <w:rsid w:val="00A836D2"/>
    <w:rsid w:val="00A83BB2"/>
    <w:rsid w:val="00A83D3B"/>
    <w:rsid w:val="00A83DE0"/>
    <w:rsid w:val="00A83E81"/>
    <w:rsid w:val="00A83F0B"/>
    <w:rsid w:val="00A84255"/>
    <w:rsid w:val="00A84421"/>
    <w:rsid w:val="00A84703"/>
    <w:rsid w:val="00A84704"/>
    <w:rsid w:val="00A84849"/>
    <w:rsid w:val="00A84A7B"/>
    <w:rsid w:val="00A84ABF"/>
    <w:rsid w:val="00A85DA0"/>
    <w:rsid w:val="00A8637E"/>
    <w:rsid w:val="00A8734C"/>
    <w:rsid w:val="00A87B3A"/>
    <w:rsid w:val="00A87DC4"/>
    <w:rsid w:val="00A87E5A"/>
    <w:rsid w:val="00A901CC"/>
    <w:rsid w:val="00A9031A"/>
    <w:rsid w:val="00A90323"/>
    <w:rsid w:val="00A904E9"/>
    <w:rsid w:val="00A90C7F"/>
    <w:rsid w:val="00A90E9F"/>
    <w:rsid w:val="00A912BA"/>
    <w:rsid w:val="00A91343"/>
    <w:rsid w:val="00A915BA"/>
    <w:rsid w:val="00A91A1A"/>
    <w:rsid w:val="00A91DAA"/>
    <w:rsid w:val="00A921B1"/>
    <w:rsid w:val="00A922A5"/>
    <w:rsid w:val="00A922D9"/>
    <w:rsid w:val="00A923FF"/>
    <w:rsid w:val="00A930F1"/>
    <w:rsid w:val="00A9312A"/>
    <w:rsid w:val="00A9313F"/>
    <w:rsid w:val="00A9329E"/>
    <w:rsid w:val="00A9359A"/>
    <w:rsid w:val="00A936EA"/>
    <w:rsid w:val="00A937F3"/>
    <w:rsid w:val="00A93AE0"/>
    <w:rsid w:val="00A947BD"/>
    <w:rsid w:val="00A94807"/>
    <w:rsid w:val="00A94A19"/>
    <w:rsid w:val="00A957D2"/>
    <w:rsid w:val="00A95B02"/>
    <w:rsid w:val="00A95BE7"/>
    <w:rsid w:val="00A95F60"/>
    <w:rsid w:val="00A95FCB"/>
    <w:rsid w:val="00A96062"/>
    <w:rsid w:val="00A963A5"/>
    <w:rsid w:val="00A9646C"/>
    <w:rsid w:val="00A9648D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CCD"/>
    <w:rsid w:val="00A97EC3"/>
    <w:rsid w:val="00AA00EC"/>
    <w:rsid w:val="00AA03D1"/>
    <w:rsid w:val="00AA078E"/>
    <w:rsid w:val="00AA09F0"/>
    <w:rsid w:val="00AA0B76"/>
    <w:rsid w:val="00AA0EEA"/>
    <w:rsid w:val="00AA174C"/>
    <w:rsid w:val="00AA1DD5"/>
    <w:rsid w:val="00AA21FD"/>
    <w:rsid w:val="00AA266C"/>
    <w:rsid w:val="00AA2853"/>
    <w:rsid w:val="00AA28DE"/>
    <w:rsid w:val="00AA2FB9"/>
    <w:rsid w:val="00AA3590"/>
    <w:rsid w:val="00AA3718"/>
    <w:rsid w:val="00AA375B"/>
    <w:rsid w:val="00AA42EF"/>
    <w:rsid w:val="00AA453A"/>
    <w:rsid w:val="00AA479D"/>
    <w:rsid w:val="00AA4B9F"/>
    <w:rsid w:val="00AA4FC0"/>
    <w:rsid w:val="00AA517D"/>
    <w:rsid w:val="00AA5265"/>
    <w:rsid w:val="00AA5622"/>
    <w:rsid w:val="00AA5741"/>
    <w:rsid w:val="00AA5D6A"/>
    <w:rsid w:val="00AA67AE"/>
    <w:rsid w:val="00AA698C"/>
    <w:rsid w:val="00AA7353"/>
    <w:rsid w:val="00AA7B1F"/>
    <w:rsid w:val="00AA7E35"/>
    <w:rsid w:val="00AB000F"/>
    <w:rsid w:val="00AB027A"/>
    <w:rsid w:val="00AB0827"/>
    <w:rsid w:val="00AB0AE7"/>
    <w:rsid w:val="00AB0B44"/>
    <w:rsid w:val="00AB0E10"/>
    <w:rsid w:val="00AB0F0B"/>
    <w:rsid w:val="00AB1878"/>
    <w:rsid w:val="00AB1D9D"/>
    <w:rsid w:val="00AB22EF"/>
    <w:rsid w:val="00AB30F8"/>
    <w:rsid w:val="00AB3176"/>
    <w:rsid w:val="00AB334C"/>
    <w:rsid w:val="00AB34EC"/>
    <w:rsid w:val="00AB35B6"/>
    <w:rsid w:val="00AB3B53"/>
    <w:rsid w:val="00AB3B55"/>
    <w:rsid w:val="00AB50F4"/>
    <w:rsid w:val="00AB6250"/>
    <w:rsid w:val="00AB63CD"/>
    <w:rsid w:val="00AB6425"/>
    <w:rsid w:val="00AB6715"/>
    <w:rsid w:val="00AB69D3"/>
    <w:rsid w:val="00AB6F5B"/>
    <w:rsid w:val="00AB7547"/>
    <w:rsid w:val="00AB7604"/>
    <w:rsid w:val="00AB76E9"/>
    <w:rsid w:val="00AB792E"/>
    <w:rsid w:val="00AC009C"/>
    <w:rsid w:val="00AC0821"/>
    <w:rsid w:val="00AC0EFF"/>
    <w:rsid w:val="00AC18FC"/>
    <w:rsid w:val="00AC1992"/>
    <w:rsid w:val="00AC1C46"/>
    <w:rsid w:val="00AC214D"/>
    <w:rsid w:val="00AC2598"/>
    <w:rsid w:val="00AC2640"/>
    <w:rsid w:val="00AC2794"/>
    <w:rsid w:val="00AC27E4"/>
    <w:rsid w:val="00AC33ED"/>
    <w:rsid w:val="00AC35DE"/>
    <w:rsid w:val="00AC38A9"/>
    <w:rsid w:val="00AC3C82"/>
    <w:rsid w:val="00AC41B2"/>
    <w:rsid w:val="00AC43D8"/>
    <w:rsid w:val="00AC5809"/>
    <w:rsid w:val="00AC6059"/>
    <w:rsid w:val="00AC696B"/>
    <w:rsid w:val="00AC6AFC"/>
    <w:rsid w:val="00AC6B2A"/>
    <w:rsid w:val="00AC6E26"/>
    <w:rsid w:val="00AC6EB6"/>
    <w:rsid w:val="00AC701A"/>
    <w:rsid w:val="00AC7021"/>
    <w:rsid w:val="00AD018F"/>
    <w:rsid w:val="00AD04B5"/>
    <w:rsid w:val="00AD0683"/>
    <w:rsid w:val="00AD09B2"/>
    <w:rsid w:val="00AD0B73"/>
    <w:rsid w:val="00AD0F79"/>
    <w:rsid w:val="00AD18D4"/>
    <w:rsid w:val="00AD1C38"/>
    <w:rsid w:val="00AD2233"/>
    <w:rsid w:val="00AD24D1"/>
    <w:rsid w:val="00AD2C20"/>
    <w:rsid w:val="00AD2CCE"/>
    <w:rsid w:val="00AD2FE1"/>
    <w:rsid w:val="00AD33F5"/>
    <w:rsid w:val="00AD3511"/>
    <w:rsid w:val="00AD371F"/>
    <w:rsid w:val="00AD4252"/>
    <w:rsid w:val="00AD465A"/>
    <w:rsid w:val="00AD4889"/>
    <w:rsid w:val="00AD4C4F"/>
    <w:rsid w:val="00AD51C5"/>
    <w:rsid w:val="00AD52B4"/>
    <w:rsid w:val="00AD5582"/>
    <w:rsid w:val="00AD5B4D"/>
    <w:rsid w:val="00AD5C39"/>
    <w:rsid w:val="00AD5EA9"/>
    <w:rsid w:val="00AD6047"/>
    <w:rsid w:val="00AD60EF"/>
    <w:rsid w:val="00AD64AB"/>
    <w:rsid w:val="00AD661A"/>
    <w:rsid w:val="00AD6B07"/>
    <w:rsid w:val="00AD7297"/>
    <w:rsid w:val="00AD770B"/>
    <w:rsid w:val="00AD7AD4"/>
    <w:rsid w:val="00AD7C93"/>
    <w:rsid w:val="00AD7CC6"/>
    <w:rsid w:val="00AD7FC2"/>
    <w:rsid w:val="00AE0641"/>
    <w:rsid w:val="00AE08EE"/>
    <w:rsid w:val="00AE108F"/>
    <w:rsid w:val="00AE1241"/>
    <w:rsid w:val="00AE12F4"/>
    <w:rsid w:val="00AE17AA"/>
    <w:rsid w:val="00AE19C4"/>
    <w:rsid w:val="00AE2032"/>
    <w:rsid w:val="00AE213C"/>
    <w:rsid w:val="00AE23C8"/>
    <w:rsid w:val="00AE26F8"/>
    <w:rsid w:val="00AE297F"/>
    <w:rsid w:val="00AE29AB"/>
    <w:rsid w:val="00AE2AC0"/>
    <w:rsid w:val="00AE2CFE"/>
    <w:rsid w:val="00AE31FD"/>
    <w:rsid w:val="00AE32FD"/>
    <w:rsid w:val="00AE330D"/>
    <w:rsid w:val="00AE3BB2"/>
    <w:rsid w:val="00AE45D1"/>
    <w:rsid w:val="00AE4A7A"/>
    <w:rsid w:val="00AE4ACF"/>
    <w:rsid w:val="00AE516E"/>
    <w:rsid w:val="00AE580D"/>
    <w:rsid w:val="00AE58CE"/>
    <w:rsid w:val="00AE597C"/>
    <w:rsid w:val="00AE5AD9"/>
    <w:rsid w:val="00AE5AF9"/>
    <w:rsid w:val="00AE5B2F"/>
    <w:rsid w:val="00AE5C03"/>
    <w:rsid w:val="00AE5C94"/>
    <w:rsid w:val="00AE5CD7"/>
    <w:rsid w:val="00AE69A0"/>
    <w:rsid w:val="00AE6F4B"/>
    <w:rsid w:val="00AE7116"/>
    <w:rsid w:val="00AE76B6"/>
    <w:rsid w:val="00AE7F7A"/>
    <w:rsid w:val="00AF0031"/>
    <w:rsid w:val="00AF032B"/>
    <w:rsid w:val="00AF06AA"/>
    <w:rsid w:val="00AF07FA"/>
    <w:rsid w:val="00AF0877"/>
    <w:rsid w:val="00AF08C1"/>
    <w:rsid w:val="00AF0C5D"/>
    <w:rsid w:val="00AF0D1F"/>
    <w:rsid w:val="00AF1BF3"/>
    <w:rsid w:val="00AF1E0F"/>
    <w:rsid w:val="00AF1E4A"/>
    <w:rsid w:val="00AF2B15"/>
    <w:rsid w:val="00AF35E6"/>
    <w:rsid w:val="00AF3F4A"/>
    <w:rsid w:val="00AF42D2"/>
    <w:rsid w:val="00AF4ACE"/>
    <w:rsid w:val="00AF5622"/>
    <w:rsid w:val="00AF5802"/>
    <w:rsid w:val="00AF5846"/>
    <w:rsid w:val="00AF76F6"/>
    <w:rsid w:val="00AF7A60"/>
    <w:rsid w:val="00AF7FB1"/>
    <w:rsid w:val="00B00120"/>
    <w:rsid w:val="00B00F9E"/>
    <w:rsid w:val="00B01584"/>
    <w:rsid w:val="00B01D37"/>
    <w:rsid w:val="00B027AC"/>
    <w:rsid w:val="00B027E8"/>
    <w:rsid w:val="00B03882"/>
    <w:rsid w:val="00B03A6A"/>
    <w:rsid w:val="00B03AE7"/>
    <w:rsid w:val="00B03CED"/>
    <w:rsid w:val="00B0407D"/>
    <w:rsid w:val="00B04182"/>
    <w:rsid w:val="00B0428B"/>
    <w:rsid w:val="00B045CB"/>
    <w:rsid w:val="00B04929"/>
    <w:rsid w:val="00B04953"/>
    <w:rsid w:val="00B05005"/>
    <w:rsid w:val="00B05050"/>
    <w:rsid w:val="00B05353"/>
    <w:rsid w:val="00B05413"/>
    <w:rsid w:val="00B054DE"/>
    <w:rsid w:val="00B0562F"/>
    <w:rsid w:val="00B05A22"/>
    <w:rsid w:val="00B05D27"/>
    <w:rsid w:val="00B06380"/>
    <w:rsid w:val="00B06502"/>
    <w:rsid w:val="00B0651B"/>
    <w:rsid w:val="00B0657B"/>
    <w:rsid w:val="00B065DD"/>
    <w:rsid w:val="00B069E7"/>
    <w:rsid w:val="00B06ED3"/>
    <w:rsid w:val="00B074E1"/>
    <w:rsid w:val="00B07F97"/>
    <w:rsid w:val="00B1021A"/>
    <w:rsid w:val="00B109F1"/>
    <w:rsid w:val="00B10CC3"/>
    <w:rsid w:val="00B10D0D"/>
    <w:rsid w:val="00B10EBC"/>
    <w:rsid w:val="00B10F37"/>
    <w:rsid w:val="00B10FF1"/>
    <w:rsid w:val="00B11694"/>
    <w:rsid w:val="00B11955"/>
    <w:rsid w:val="00B11BF9"/>
    <w:rsid w:val="00B125EC"/>
    <w:rsid w:val="00B12960"/>
    <w:rsid w:val="00B12E37"/>
    <w:rsid w:val="00B12F08"/>
    <w:rsid w:val="00B12FBA"/>
    <w:rsid w:val="00B13244"/>
    <w:rsid w:val="00B13392"/>
    <w:rsid w:val="00B13568"/>
    <w:rsid w:val="00B1397C"/>
    <w:rsid w:val="00B14924"/>
    <w:rsid w:val="00B14BA1"/>
    <w:rsid w:val="00B14BE3"/>
    <w:rsid w:val="00B15066"/>
    <w:rsid w:val="00B1517C"/>
    <w:rsid w:val="00B15314"/>
    <w:rsid w:val="00B1563F"/>
    <w:rsid w:val="00B15D99"/>
    <w:rsid w:val="00B16300"/>
    <w:rsid w:val="00B16559"/>
    <w:rsid w:val="00B166D3"/>
    <w:rsid w:val="00B1683E"/>
    <w:rsid w:val="00B16A45"/>
    <w:rsid w:val="00B16A60"/>
    <w:rsid w:val="00B17130"/>
    <w:rsid w:val="00B177FB"/>
    <w:rsid w:val="00B17F9E"/>
    <w:rsid w:val="00B2075E"/>
    <w:rsid w:val="00B20CBA"/>
    <w:rsid w:val="00B20D80"/>
    <w:rsid w:val="00B20E49"/>
    <w:rsid w:val="00B21477"/>
    <w:rsid w:val="00B21495"/>
    <w:rsid w:val="00B21550"/>
    <w:rsid w:val="00B21B6E"/>
    <w:rsid w:val="00B22429"/>
    <w:rsid w:val="00B22B29"/>
    <w:rsid w:val="00B22DCF"/>
    <w:rsid w:val="00B22E52"/>
    <w:rsid w:val="00B23DD6"/>
    <w:rsid w:val="00B2402B"/>
    <w:rsid w:val="00B247B4"/>
    <w:rsid w:val="00B2487C"/>
    <w:rsid w:val="00B24A42"/>
    <w:rsid w:val="00B25A57"/>
    <w:rsid w:val="00B25D45"/>
    <w:rsid w:val="00B25F90"/>
    <w:rsid w:val="00B26053"/>
    <w:rsid w:val="00B2627B"/>
    <w:rsid w:val="00B263CF"/>
    <w:rsid w:val="00B2679C"/>
    <w:rsid w:val="00B26A97"/>
    <w:rsid w:val="00B26B57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A6"/>
    <w:rsid w:val="00B308B7"/>
    <w:rsid w:val="00B309E7"/>
    <w:rsid w:val="00B31017"/>
    <w:rsid w:val="00B312F8"/>
    <w:rsid w:val="00B319BB"/>
    <w:rsid w:val="00B31CB7"/>
    <w:rsid w:val="00B3220F"/>
    <w:rsid w:val="00B3224E"/>
    <w:rsid w:val="00B324A3"/>
    <w:rsid w:val="00B325D4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3FE3"/>
    <w:rsid w:val="00B34002"/>
    <w:rsid w:val="00B345C4"/>
    <w:rsid w:val="00B34818"/>
    <w:rsid w:val="00B34A08"/>
    <w:rsid w:val="00B34C81"/>
    <w:rsid w:val="00B35651"/>
    <w:rsid w:val="00B358D2"/>
    <w:rsid w:val="00B35C2A"/>
    <w:rsid w:val="00B35CE7"/>
    <w:rsid w:val="00B36D81"/>
    <w:rsid w:val="00B36F68"/>
    <w:rsid w:val="00B37000"/>
    <w:rsid w:val="00B37117"/>
    <w:rsid w:val="00B374D7"/>
    <w:rsid w:val="00B378EC"/>
    <w:rsid w:val="00B4032D"/>
    <w:rsid w:val="00B4038C"/>
    <w:rsid w:val="00B4040E"/>
    <w:rsid w:val="00B40624"/>
    <w:rsid w:val="00B40A16"/>
    <w:rsid w:val="00B40C15"/>
    <w:rsid w:val="00B40F8E"/>
    <w:rsid w:val="00B4119C"/>
    <w:rsid w:val="00B4126A"/>
    <w:rsid w:val="00B417D5"/>
    <w:rsid w:val="00B4203F"/>
    <w:rsid w:val="00B4347F"/>
    <w:rsid w:val="00B43A17"/>
    <w:rsid w:val="00B441DC"/>
    <w:rsid w:val="00B445D7"/>
    <w:rsid w:val="00B4464E"/>
    <w:rsid w:val="00B44680"/>
    <w:rsid w:val="00B44FD0"/>
    <w:rsid w:val="00B45C14"/>
    <w:rsid w:val="00B45DB1"/>
    <w:rsid w:val="00B46122"/>
    <w:rsid w:val="00B46523"/>
    <w:rsid w:val="00B465BC"/>
    <w:rsid w:val="00B46B63"/>
    <w:rsid w:val="00B46D96"/>
    <w:rsid w:val="00B47226"/>
    <w:rsid w:val="00B475CE"/>
    <w:rsid w:val="00B476E0"/>
    <w:rsid w:val="00B47800"/>
    <w:rsid w:val="00B50BB6"/>
    <w:rsid w:val="00B50EFB"/>
    <w:rsid w:val="00B51042"/>
    <w:rsid w:val="00B51349"/>
    <w:rsid w:val="00B51481"/>
    <w:rsid w:val="00B5154B"/>
    <w:rsid w:val="00B519AD"/>
    <w:rsid w:val="00B51E72"/>
    <w:rsid w:val="00B51E9F"/>
    <w:rsid w:val="00B51FE6"/>
    <w:rsid w:val="00B521F3"/>
    <w:rsid w:val="00B52494"/>
    <w:rsid w:val="00B5272E"/>
    <w:rsid w:val="00B5309E"/>
    <w:rsid w:val="00B530FC"/>
    <w:rsid w:val="00B534C0"/>
    <w:rsid w:val="00B53888"/>
    <w:rsid w:val="00B53A17"/>
    <w:rsid w:val="00B53A8E"/>
    <w:rsid w:val="00B542BE"/>
    <w:rsid w:val="00B54377"/>
    <w:rsid w:val="00B543DA"/>
    <w:rsid w:val="00B54702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2C5"/>
    <w:rsid w:val="00B5748F"/>
    <w:rsid w:val="00B579F4"/>
    <w:rsid w:val="00B60555"/>
    <w:rsid w:val="00B6093E"/>
    <w:rsid w:val="00B61065"/>
    <w:rsid w:val="00B6124F"/>
    <w:rsid w:val="00B6191D"/>
    <w:rsid w:val="00B61CCF"/>
    <w:rsid w:val="00B61EC3"/>
    <w:rsid w:val="00B62AD2"/>
    <w:rsid w:val="00B62C1F"/>
    <w:rsid w:val="00B638B0"/>
    <w:rsid w:val="00B63DA6"/>
    <w:rsid w:val="00B63EF1"/>
    <w:rsid w:val="00B642DC"/>
    <w:rsid w:val="00B64626"/>
    <w:rsid w:val="00B648FC"/>
    <w:rsid w:val="00B64ABC"/>
    <w:rsid w:val="00B64CB3"/>
    <w:rsid w:val="00B64FB0"/>
    <w:rsid w:val="00B65EB7"/>
    <w:rsid w:val="00B6626D"/>
    <w:rsid w:val="00B66273"/>
    <w:rsid w:val="00B66343"/>
    <w:rsid w:val="00B663F5"/>
    <w:rsid w:val="00B6681C"/>
    <w:rsid w:val="00B67417"/>
    <w:rsid w:val="00B6783A"/>
    <w:rsid w:val="00B702D5"/>
    <w:rsid w:val="00B7068D"/>
    <w:rsid w:val="00B70702"/>
    <w:rsid w:val="00B707BA"/>
    <w:rsid w:val="00B709FC"/>
    <w:rsid w:val="00B70B2C"/>
    <w:rsid w:val="00B71424"/>
    <w:rsid w:val="00B71877"/>
    <w:rsid w:val="00B71A2B"/>
    <w:rsid w:val="00B71B3A"/>
    <w:rsid w:val="00B71B9B"/>
    <w:rsid w:val="00B71BD0"/>
    <w:rsid w:val="00B7214D"/>
    <w:rsid w:val="00B721D1"/>
    <w:rsid w:val="00B7247E"/>
    <w:rsid w:val="00B727D0"/>
    <w:rsid w:val="00B72A4B"/>
    <w:rsid w:val="00B72D1B"/>
    <w:rsid w:val="00B730E8"/>
    <w:rsid w:val="00B735DE"/>
    <w:rsid w:val="00B73990"/>
    <w:rsid w:val="00B739C2"/>
    <w:rsid w:val="00B73EAD"/>
    <w:rsid w:val="00B741B4"/>
    <w:rsid w:val="00B746E2"/>
    <w:rsid w:val="00B748A1"/>
    <w:rsid w:val="00B74A4F"/>
    <w:rsid w:val="00B75714"/>
    <w:rsid w:val="00B758D4"/>
    <w:rsid w:val="00B75CDB"/>
    <w:rsid w:val="00B76331"/>
    <w:rsid w:val="00B76644"/>
    <w:rsid w:val="00B76DB3"/>
    <w:rsid w:val="00B7721A"/>
    <w:rsid w:val="00B778A1"/>
    <w:rsid w:val="00B7798C"/>
    <w:rsid w:val="00B77BD2"/>
    <w:rsid w:val="00B80253"/>
    <w:rsid w:val="00B80865"/>
    <w:rsid w:val="00B80BCD"/>
    <w:rsid w:val="00B80C70"/>
    <w:rsid w:val="00B80EC4"/>
    <w:rsid w:val="00B815F4"/>
    <w:rsid w:val="00B81C8E"/>
    <w:rsid w:val="00B81E73"/>
    <w:rsid w:val="00B82076"/>
    <w:rsid w:val="00B823C7"/>
    <w:rsid w:val="00B8253F"/>
    <w:rsid w:val="00B82584"/>
    <w:rsid w:val="00B827EB"/>
    <w:rsid w:val="00B82AD6"/>
    <w:rsid w:val="00B82AE4"/>
    <w:rsid w:val="00B82B20"/>
    <w:rsid w:val="00B82CAE"/>
    <w:rsid w:val="00B82E41"/>
    <w:rsid w:val="00B82EB6"/>
    <w:rsid w:val="00B832E8"/>
    <w:rsid w:val="00B8359F"/>
    <w:rsid w:val="00B835F3"/>
    <w:rsid w:val="00B83CF1"/>
    <w:rsid w:val="00B83DA6"/>
    <w:rsid w:val="00B84672"/>
    <w:rsid w:val="00B84687"/>
    <w:rsid w:val="00B846F0"/>
    <w:rsid w:val="00B8475A"/>
    <w:rsid w:val="00B84BB3"/>
    <w:rsid w:val="00B84C58"/>
    <w:rsid w:val="00B85CC0"/>
    <w:rsid w:val="00B85D6F"/>
    <w:rsid w:val="00B862D7"/>
    <w:rsid w:val="00B86597"/>
    <w:rsid w:val="00B869D4"/>
    <w:rsid w:val="00B86D9B"/>
    <w:rsid w:val="00B870D2"/>
    <w:rsid w:val="00B8763A"/>
    <w:rsid w:val="00B87797"/>
    <w:rsid w:val="00B87883"/>
    <w:rsid w:val="00B87A30"/>
    <w:rsid w:val="00B87A3E"/>
    <w:rsid w:val="00B87C43"/>
    <w:rsid w:val="00B90613"/>
    <w:rsid w:val="00B9093A"/>
    <w:rsid w:val="00B91161"/>
    <w:rsid w:val="00B912D3"/>
    <w:rsid w:val="00B913FD"/>
    <w:rsid w:val="00B9178A"/>
    <w:rsid w:val="00B918D5"/>
    <w:rsid w:val="00B91E67"/>
    <w:rsid w:val="00B925D1"/>
    <w:rsid w:val="00B9285E"/>
    <w:rsid w:val="00B92D74"/>
    <w:rsid w:val="00B92FFF"/>
    <w:rsid w:val="00B93398"/>
    <w:rsid w:val="00B937B2"/>
    <w:rsid w:val="00B9397A"/>
    <w:rsid w:val="00B94042"/>
    <w:rsid w:val="00B942EF"/>
    <w:rsid w:val="00B95160"/>
    <w:rsid w:val="00B952AC"/>
    <w:rsid w:val="00B954D4"/>
    <w:rsid w:val="00B95932"/>
    <w:rsid w:val="00B95BF9"/>
    <w:rsid w:val="00B96009"/>
    <w:rsid w:val="00B964F7"/>
    <w:rsid w:val="00B96530"/>
    <w:rsid w:val="00B969B2"/>
    <w:rsid w:val="00B96AAE"/>
    <w:rsid w:val="00B96EB1"/>
    <w:rsid w:val="00B96FAD"/>
    <w:rsid w:val="00B9727D"/>
    <w:rsid w:val="00B972C9"/>
    <w:rsid w:val="00B97489"/>
    <w:rsid w:val="00B97785"/>
    <w:rsid w:val="00B97C2A"/>
    <w:rsid w:val="00BA032C"/>
    <w:rsid w:val="00BA0C73"/>
    <w:rsid w:val="00BA0DE5"/>
    <w:rsid w:val="00BA12FC"/>
    <w:rsid w:val="00BA1527"/>
    <w:rsid w:val="00BA180A"/>
    <w:rsid w:val="00BA1890"/>
    <w:rsid w:val="00BA1999"/>
    <w:rsid w:val="00BA1AE0"/>
    <w:rsid w:val="00BA2176"/>
    <w:rsid w:val="00BA222A"/>
    <w:rsid w:val="00BA2B15"/>
    <w:rsid w:val="00BA31EE"/>
    <w:rsid w:val="00BA3394"/>
    <w:rsid w:val="00BA3895"/>
    <w:rsid w:val="00BA3BA1"/>
    <w:rsid w:val="00BA3D8C"/>
    <w:rsid w:val="00BA4305"/>
    <w:rsid w:val="00BA482B"/>
    <w:rsid w:val="00BA49CC"/>
    <w:rsid w:val="00BA528A"/>
    <w:rsid w:val="00BA56A0"/>
    <w:rsid w:val="00BA5783"/>
    <w:rsid w:val="00BA607C"/>
    <w:rsid w:val="00BA6274"/>
    <w:rsid w:val="00BA6907"/>
    <w:rsid w:val="00BA696C"/>
    <w:rsid w:val="00BA69EC"/>
    <w:rsid w:val="00BA6AA0"/>
    <w:rsid w:val="00BA6C34"/>
    <w:rsid w:val="00BA7089"/>
    <w:rsid w:val="00BA756B"/>
    <w:rsid w:val="00BA7F48"/>
    <w:rsid w:val="00BB05D2"/>
    <w:rsid w:val="00BB0EA3"/>
    <w:rsid w:val="00BB111C"/>
    <w:rsid w:val="00BB1507"/>
    <w:rsid w:val="00BB1569"/>
    <w:rsid w:val="00BB1AFE"/>
    <w:rsid w:val="00BB2493"/>
    <w:rsid w:val="00BB25E1"/>
    <w:rsid w:val="00BB2A53"/>
    <w:rsid w:val="00BB2DBA"/>
    <w:rsid w:val="00BB3014"/>
    <w:rsid w:val="00BB33E4"/>
    <w:rsid w:val="00BB3578"/>
    <w:rsid w:val="00BB3BA4"/>
    <w:rsid w:val="00BB3BBD"/>
    <w:rsid w:val="00BB3FAC"/>
    <w:rsid w:val="00BB4360"/>
    <w:rsid w:val="00BB44E3"/>
    <w:rsid w:val="00BB4729"/>
    <w:rsid w:val="00BB4A93"/>
    <w:rsid w:val="00BB4C01"/>
    <w:rsid w:val="00BB4C13"/>
    <w:rsid w:val="00BB4DE9"/>
    <w:rsid w:val="00BB4EC9"/>
    <w:rsid w:val="00BB5B20"/>
    <w:rsid w:val="00BB5B43"/>
    <w:rsid w:val="00BB5CF1"/>
    <w:rsid w:val="00BB6165"/>
    <w:rsid w:val="00BB64DD"/>
    <w:rsid w:val="00BB64E8"/>
    <w:rsid w:val="00BB6780"/>
    <w:rsid w:val="00BB6AC1"/>
    <w:rsid w:val="00BB718D"/>
    <w:rsid w:val="00BB768C"/>
    <w:rsid w:val="00BB798B"/>
    <w:rsid w:val="00BB79B5"/>
    <w:rsid w:val="00BC006A"/>
    <w:rsid w:val="00BC0137"/>
    <w:rsid w:val="00BC08E4"/>
    <w:rsid w:val="00BC090A"/>
    <w:rsid w:val="00BC0CDA"/>
    <w:rsid w:val="00BC1492"/>
    <w:rsid w:val="00BC159F"/>
    <w:rsid w:val="00BC1AA9"/>
    <w:rsid w:val="00BC1CF7"/>
    <w:rsid w:val="00BC248A"/>
    <w:rsid w:val="00BC2D67"/>
    <w:rsid w:val="00BC3710"/>
    <w:rsid w:val="00BC3CF3"/>
    <w:rsid w:val="00BC4116"/>
    <w:rsid w:val="00BC48C7"/>
    <w:rsid w:val="00BC49DD"/>
    <w:rsid w:val="00BC4BFE"/>
    <w:rsid w:val="00BC4F2E"/>
    <w:rsid w:val="00BC5B32"/>
    <w:rsid w:val="00BC5D43"/>
    <w:rsid w:val="00BC5EBA"/>
    <w:rsid w:val="00BC785D"/>
    <w:rsid w:val="00BC7C56"/>
    <w:rsid w:val="00BC7EA4"/>
    <w:rsid w:val="00BD0062"/>
    <w:rsid w:val="00BD0A56"/>
    <w:rsid w:val="00BD0A8C"/>
    <w:rsid w:val="00BD0ECA"/>
    <w:rsid w:val="00BD1152"/>
    <w:rsid w:val="00BD124F"/>
    <w:rsid w:val="00BD13C8"/>
    <w:rsid w:val="00BD1AB1"/>
    <w:rsid w:val="00BD1B39"/>
    <w:rsid w:val="00BD1FF6"/>
    <w:rsid w:val="00BD27D2"/>
    <w:rsid w:val="00BD2896"/>
    <w:rsid w:val="00BD2FB0"/>
    <w:rsid w:val="00BD302C"/>
    <w:rsid w:val="00BD359D"/>
    <w:rsid w:val="00BD3878"/>
    <w:rsid w:val="00BD3FA6"/>
    <w:rsid w:val="00BD4089"/>
    <w:rsid w:val="00BD428E"/>
    <w:rsid w:val="00BD4454"/>
    <w:rsid w:val="00BD4679"/>
    <w:rsid w:val="00BD4742"/>
    <w:rsid w:val="00BD4853"/>
    <w:rsid w:val="00BD58C8"/>
    <w:rsid w:val="00BD5D95"/>
    <w:rsid w:val="00BD5DDF"/>
    <w:rsid w:val="00BD6913"/>
    <w:rsid w:val="00BD6997"/>
    <w:rsid w:val="00BD6E1E"/>
    <w:rsid w:val="00BD6EBC"/>
    <w:rsid w:val="00BD7591"/>
    <w:rsid w:val="00BD7641"/>
    <w:rsid w:val="00BD789F"/>
    <w:rsid w:val="00BD7EA4"/>
    <w:rsid w:val="00BE010C"/>
    <w:rsid w:val="00BE0684"/>
    <w:rsid w:val="00BE0BCB"/>
    <w:rsid w:val="00BE0DFF"/>
    <w:rsid w:val="00BE0FA0"/>
    <w:rsid w:val="00BE0FE0"/>
    <w:rsid w:val="00BE16DE"/>
    <w:rsid w:val="00BE16F5"/>
    <w:rsid w:val="00BE1933"/>
    <w:rsid w:val="00BE21FD"/>
    <w:rsid w:val="00BE24A7"/>
    <w:rsid w:val="00BE2870"/>
    <w:rsid w:val="00BE2BF3"/>
    <w:rsid w:val="00BE308C"/>
    <w:rsid w:val="00BE3138"/>
    <w:rsid w:val="00BE351C"/>
    <w:rsid w:val="00BE3997"/>
    <w:rsid w:val="00BE3B24"/>
    <w:rsid w:val="00BE3E38"/>
    <w:rsid w:val="00BE3FD7"/>
    <w:rsid w:val="00BE42B0"/>
    <w:rsid w:val="00BE44F7"/>
    <w:rsid w:val="00BE47D1"/>
    <w:rsid w:val="00BE4DD3"/>
    <w:rsid w:val="00BE4F69"/>
    <w:rsid w:val="00BE51E5"/>
    <w:rsid w:val="00BE5398"/>
    <w:rsid w:val="00BE5450"/>
    <w:rsid w:val="00BE55BC"/>
    <w:rsid w:val="00BE5C70"/>
    <w:rsid w:val="00BE5D31"/>
    <w:rsid w:val="00BE5DCF"/>
    <w:rsid w:val="00BE5E18"/>
    <w:rsid w:val="00BE66A4"/>
    <w:rsid w:val="00BE687D"/>
    <w:rsid w:val="00BE6A11"/>
    <w:rsid w:val="00BE6A41"/>
    <w:rsid w:val="00BE6B07"/>
    <w:rsid w:val="00BE6E33"/>
    <w:rsid w:val="00BF0744"/>
    <w:rsid w:val="00BF09CF"/>
    <w:rsid w:val="00BF0B36"/>
    <w:rsid w:val="00BF0C95"/>
    <w:rsid w:val="00BF0D8F"/>
    <w:rsid w:val="00BF0EF3"/>
    <w:rsid w:val="00BF14E9"/>
    <w:rsid w:val="00BF17E9"/>
    <w:rsid w:val="00BF193C"/>
    <w:rsid w:val="00BF20DF"/>
    <w:rsid w:val="00BF2706"/>
    <w:rsid w:val="00BF2A0A"/>
    <w:rsid w:val="00BF2AFC"/>
    <w:rsid w:val="00BF394A"/>
    <w:rsid w:val="00BF3C14"/>
    <w:rsid w:val="00BF3DBD"/>
    <w:rsid w:val="00BF4ACE"/>
    <w:rsid w:val="00BF5414"/>
    <w:rsid w:val="00BF546E"/>
    <w:rsid w:val="00BF5778"/>
    <w:rsid w:val="00BF5FAF"/>
    <w:rsid w:val="00BF5FD9"/>
    <w:rsid w:val="00BF60F0"/>
    <w:rsid w:val="00BF611B"/>
    <w:rsid w:val="00BF62D8"/>
    <w:rsid w:val="00BF643E"/>
    <w:rsid w:val="00BF6C25"/>
    <w:rsid w:val="00BF77E7"/>
    <w:rsid w:val="00BF7B30"/>
    <w:rsid w:val="00C00188"/>
    <w:rsid w:val="00C00213"/>
    <w:rsid w:val="00C0060D"/>
    <w:rsid w:val="00C009CF"/>
    <w:rsid w:val="00C00FC4"/>
    <w:rsid w:val="00C01153"/>
    <w:rsid w:val="00C0190B"/>
    <w:rsid w:val="00C01B78"/>
    <w:rsid w:val="00C01ECA"/>
    <w:rsid w:val="00C020AD"/>
    <w:rsid w:val="00C04234"/>
    <w:rsid w:val="00C0466D"/>
    <w:rsid w:val="00C04832"/>
    <w:rsid w:val="00C0489E"/>
    <w:rsid w:val="00C04C03"/>
    <w:rsid w:val="00C04C39"/>
    <w:rsid w:val="00C0514C"/>
    <w:rsid w:val="00C0567B"/>
    <w:rsid w:val="00C05968"/>
    <w:rsid w:val="00C059BA"/>
    <w:rsid w:val="00C059E4"/>
    <w:rsid w:val="00C05F1F"/>
    <w:rsid w:val="00C0749A"/>
    <w:rsid w:val="00C07571"/>
    <w:rsid w:val="00C07E29"/>
    <w:rsid w:val="00C07FCA"/>
    <w:rsid w:val="00C10126"/>
    <w:rsid w:val="00C10138"/>
    <w:rsid w:val="00C10193"/>
    <w:rsid w:val="00C101E6"/>
    <w:rsid w:val="00C10594"/>
    <w:rsid w:val="00C106AB"/>
    <w:rsid w:val="00C10A76"/>
    <w:rsid w:val="00C10B4A"/>
    <w:rsid w:val="00C10B9C"/>
    <w:rsid w:val="00C10C16"/>
    <w:rsid w:val="00C10CB5"/>
    <w:rsid w:val="00C10D26"/>
    <w:rsid w:val="00C1163C"/>
    <w:rsid w:val="00C11B57"/>
    <w:rsid w:val="00C12089"/>
    <w:rsid w:val="00C1210D"/>
    <w:rsid w:val="00C1250D"/>
    <w:rsid w:val="00C128D9"/>
    <w:rsid w:val="00C12969"/>
    <w:rsid w:val="00C1358F"/>
    <w:rsid w:val="00C13AE6"/>
    <w:rsid w:val="00C13BD1"/>
    <w:rsid w:val="00C13D3D"/>
    <w:rsid w:val="00C144BE"/>
    <w:rsid w:val="00C14675"/>
    <w:rsid w:val="00C15420"/>
    <w:rsid w:val="00C15B19"/>
    <w:rsid w:val="00C15B6B"/>
    <w:rsid w:val="00C15C8A"/>
    <w:rsid w:val="00C1617C"/>
    <w:rsid w:val="00C163ED"/>
    <w:rsid w:val="00C1656A"/>
    <w:rsid w:val="00C16965"/>
    <w:rsid w:val="00C16996"/>
    <w:rsid w:val="00C1780B"/>
    <w:rsid w:val="00C20A51"/>
    <w:rsid w:val="00C212DA"/>
    <w:rsid w:val="00C21306"/>
    <w:rsid w:val="00C2158B"/>
    <w:rsid w:val="00C21633"/>
    <w:rsid w:val="00C2211C"/>
    <w:rsid w:val="00C225D7"/>
    <w:rsid w:val="00C22A9F"/>
    <w:rsid w:val="00C2307D"/>
    <w:rsid w:val="00C23495"/>
    <w:rsid w:val="00C23BB8"/>
    <w:rsid w:val="00C255DD"/>
    <w:rsid w:val="00C25A5B"/>
    <w:rsid w:val="00C25CA4"/>
    <w:rsid w:val="00C25D54"/>
    <w:rsid w:val="00C25D94"/>
    <w:rsid w:val="00C265FD"/>
    <w:rsid w:val="00C2664F"/>
    <w:rsid w:val="00C2679B"/>
    <w:rsid w:val="00C26FB0"/>
    <w:rsid w:val="00C2716E"/>
    <w:rsid w:val="00C2749B"/>
    <w:rsid w:val="00C2791C"/>
    <w:rsid w:val="00C30119"/>
    <w:rsid w:val="00C30160"/>
    <w:rsid w:val="00C306AB"/>
    <w:rsid w:val="00C30774"/>
    <w:rsid w:val="00C30D53"/>
    <w:rsid w:val="00C3123B"/>
    <w:rsid w:val="00C31329"/>
    <w:rsid w:val="00C31395"/>
    <w:rsid w:val="00C315B9"/>
    <w:rsid w:val="00C318B0"/>
    <w:rsid w:val="00C31954"/>
    <w:rsid w:val="00C31A20"/>
    <w:rsid w:val="00C31AA8"/>
    <w:rsid w:val="00C31E9A"/>
    <w:rsid w:val="00C31F42"/>
    <w:rsid w:val="00C325BE"/>
    <w:rsid w:val="00C327D3"/>
    <w:rsid w:val="00C328A9"/>
    <w:rsid w:val="00C328C0"/>
    <w:rsid w:val="00C3291F"/>
    <w:rsid w:val="00C3333B"/>
    <w:rsid w:val="00C3333D"/>
    <w:rsid w:val="00C336E8"/>
    <w:rsid w:val="00C338E8"/>
    <w:rsid w:val="00C33D2D"/>
    <w:rsid w:val="00C3415B"/>
    <w:rsid w:val="00C342F1"/>
    <w:rsid w:val="00C34A47"/>
    <w:rsid w:val="00C34ACE"/>
    <w:rsid w:val="00C3546F"/>
    <w:rsid w:val="00C3560C"/>
    <w:rsid w:val="00C35839"/>
    <w:rsid w:val="00C35A72"/>
    <w:rsid w:val="00C35FAF"/>
    <w:rsid w:val="00C3613D"/>
    <w:rsid w:val="00C3625A"/>
    <w:rsid w:val="00C36A7A"/>
    <w:rsid w:val="00C36B37"/>
    <w:rsid w:val="00C36D0A"/>
    <w:rsid w:val="00C36F70"/>
    <w:rsid w:val="00C37085"/>
    <w:rsid w:val="00C37281"/>
    <w:rsid w:val="00C37C96"/>
    <w:rsid w:val="00C4035A"/>
    <w:rsid w:val="00C40788"/>
    <w:rsid w:val="00C41973"/>
    <w:rsid w:val="00C41A5D"/>
    <w:rsid w:val="00C4250D"/>
    <w:rsid w:val="00C42BC9"/>
    <w:rsid w:val="00C42EE5"/>
    <w:rsid w:val="00C42F3E"/>
    <w:rsid w:val="00C4336A"/>
    <w:rsid w:val="00C43DE5"/>
    <w:rsid w:val="00C449B1"/>
    <w:rsid w:val="00C44BB8"/>
    <w:rsid w:val="00C44C8A"/>
    <w:rsid w:val="00C4515A"/>
    <w:rsid w:val="00C45D46"/>
    <w:rsid w:val="00C463BB"/>
    <w:rsid w:val="00C46785"/>
    <w:rsid w:val="00C46B9A"/>
    <w:rsid w:val="00C47255"/>
    <w:rsid w:val="00C472B6"/>
    <w:rsid w:val="00C4732A"/>
    <w:rsid w:val="00C4733A"/>
    <w:rsid w:val="00C47D4D"/>
    <w:rsid w:val="00C47DD7"/>
    <w:rsid w:val="00C47F38"/>
    <w:rsid w:val="00C503AB"/>
    <w:rsid w:val="00C50512"/>
    <w:rsid w:val="00C507F9"/>
    <w:rsid w:val="00C5218A"/>
    <w:rsid w:val="00C52285"/>
    <w:rsid w:val="00C522CB"/>
    <w:rsid w:val="00C522DA"/>
    <w:rsid w:val="00C522FF"/>
    <w:rsid w:val="00C52434"/>
    <w:rsid w:val="00C527B6"/>
    <w:rsid w:val="00C527DA"/>
    <w:rsid w:val="00C52B62"/>
    <w:rsid w:val="00C52BF7"/>
    <w:rsid w:val="00C52D22"/>
    <w:rsid w:val="00C52D31"/>
    <w:rsid w:val="00C531B4"/>
    <w:rsid w:val="00C53463"/>
    <w:rsid w:val="00C53FC1"/>
    <w:rsid w:val="00C549A4"/>
    <w:rsid w:val="00C549D5"/>
    <w:rsid w:val="00C55087"/>
    <w:rsid w:val="00C55657"/>
    <w:rsid w:val="00C55D9B"/>
    <w:rsid w:val="00C56295"/>
    <w:rsid w:val="00C5668A"/>
    <w:rsid w:val="00C568DB"/>
    <w:rsid w:val="00C56D5C"/>
    <w:rsid w:val="00C56E30"/>
    <w:rsid w:val="00C57312"/>
    <w:rsid w:val="00C57938"/>
    <w:rsid w:val="00C57C88"/>
    <w:rsid w:val="00C6085E"/>
    <w:rsid w:val="00C60CCA"/>
    <w:rsid w:val="00C6113F"/>
    <w:rsid w:val="00C61829"/>
    <w:rsid w:val="00C61DD9"/>
    <w:rsid w:val="00C61F89"/>
    <w:rsid w:val="00C626E0"/>
    <w:rsid w:val="00C628C0"/>
    <w:rsid w:val="00C629E6"/>
    <w:rsid w:val="00C6418E"/>
    <w:rsid w:val="00C642BA"/>
    <w:rsid w:val="00C643FD"/>
    <w:rsid w:val="00C647A6"/>
    <w:rsid w:val="00C647B6"/>
    <w:rsid w:val="00C64CAD"/>
    <w:rsid w:val="00C65104"/>
    <w:rsid w:val="00C658FB"/>
    <w:rsid w:val="00C65A83"/>
    <w:rsid w:val="00C65B06"/>
    <w:rsid w:val="00C65C80"/>
    <w:rsid w:val="00C65EE0"/>
    <w:rsid w:val="00C66473"/>
    <w:rsid w:val="00C6682E"/>
    <w:rsid w:val="00C668C8"/>
    <w:rsid w:val="00C66CFE"/>
    <w:rsid w:val="00C66E4C"/>
    <w:rsid w:val="00C67303"/>
    <w:rsid w:val="00C6744F"/>
    <w:rsid w:val="00C6759D"/>
    <w:rsid w:val="00C6776C"/>
    <w:rsid w:val="00C67806"/>
    <w:rsid w:val="00C7030C"/>
    <w:rsid w:val="00C7067B"/>
    <w:rsid w:val="00C708A6"/>
    <w:rsid w:val="00C709DC"/>
    <w:rsid w:val="00C71150"/>
    <w:rsid w:val="00C712D5"/>
    <w:rsid w:val="00C713FC"/>
    <w:rsid w:val="00C7145B"/>
    <w:rsid w:val="00C71534"/>
    <w:rsid w:val="00C7190E"/>
    <w:rsid w:val="00C71CBD"/>
    <w:rsid w:val="00C71DB0"/>
    <w:rsid w:val="00C72236"/>
    <w:rsid w:val="00C72530"/>
    <w:rsid w:val="00C726D3"/>
    <w:rsid w:val="00C727AB"/>
    <w:rsid w:val="00C72CE5"/>
    <w:rsid w:val="00C73946"/>
    <w:rsid w:val="00C73978"/>
    <w:rsid w:val="00C73B3C"/>
    <w:rsid w:val="00C73D70"/>
    <w:rsid w:val="00C74150"/>
    <w:rsid w:val="00C747F1"/>
    <w:rsid w:val="00C7494E"/>
    <w:rsid w:val="00C74C33"/>
    <w:rsid w:val="00C754EF"/>
    <w:rsid w:val="00C75A56"/>
    <w:rsid w:val="00C75BD8"/>
    <w:rsid w:val="00C75CCC"/>
    <w:rsid w:val="00C75CF4"/>
    <w:rsid w:val="00C7604B"/>
    <w:rsid w:val="00C762CB"/>
    <w:rsid w:val="00C7654F"/>
    <w:rsid w:val="00C765C5"/>
    <w:rsid w:val="00C76B9A"/>
    <w:rsid w:val="00C76FD3"/>
    <w:rsid w:val="00C77394"/>
    <w:rsid w:val="00C77F56"/>
    <w:rsid w:val="00C77FCA"/>
    <w:rsid w:val="00C8000B"/>
    <w:rsid w:val="00C800D4"/>
    <w:rsid w:val="00C80497"/>
    <w:rsid w:val="00C8052B"/>
    <w:rsid w:val="00C806DF"/>
    <w:rsid w:val="00C808F2"/>
    <w:rsid w:val="00C80A2E"/>
    <w:rsid w:val="00C80B72"/>
    <w:rsid w:val="00C80C28"/>
    <w:rsid w:val="00C811E9"/>
    <w:rsid w:val="00C81591"/>
    <w:rsid w:val="00C81593"/>
    <w:rsid w:val="00C816E9"/>
    <w:rsid w:val="00C82029"/>
    <w:rsid w:val="00C8212E"/>
    <w:rsid w:val="00C82686"/>
    <w:rsid w:val="00C82CDB"/>
    <w:rsid w:val="00C82F99"/>
    <w:rsid w:val="00C836EC"/>
    <w:rsid w:val="00C83A4D"/>
    <w:rsid w:val="00C83FC4"/>
    <w:rsid w:val="00C841D7"/>
    <w:rsid w:val="00C8450B"/>
    <w:rsid w:val="00C845F1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5A2"/>
    <w:rsid w:val="00C90B70"/>
    <w:rsid w:val="00C91189"/>
    <w:rsid w:val="00C9134E"/>
    <w:rsid w:val="00C914A8"/>
    <w:rsid w:val="00C91725"/>
    <w:rsid w:val="00C93130"/>
    <w:rsid w:val="00C93183"/>
    <w:rsid w:val="00C931EF"/>
    <w:rsid w:val="00C935FA"/>
    <w:rsid w:val="00C93CD3"/>
    <w:rsid w:val="00C93FE9"/>
    <w:rsid w:val="00C9409D"/>
    <w:rsid w:val="00C9462C"/>
    <w:rsid w:val="00C948ED"/>
    <w:rsid w:val="00C94940"/>
    <w:rsid w:val="00C949A2"/>
    <w:rsid w:val="00C94D62"/>
    <w:rsid w:val="00C94D64"/>
    <w:rsid w:val="00C94EDA"/>
    <w:rsid w:val="00C953D5"/>
    <w:rsid w:val="00C953E8"/>
    <w:rsid w:val="00C95511"/>
    <w:rsid w:val="00C957B7"/>
    <w:rsid w:val="00C962BC"/>
    <w:rsid w:val="00C9656F"/>
    <w:rsid w:val="00C96599"/>
    <w:rsid w:val="00C9683A"/>
    <w:rsid w:val="00C969BB"/>
    <w:rsid w:val="00C97177"/>
    <w:rsid w:val="00C979B5"/>
    <w:rsid w:val="00CA01F1"/>
    <w:rsid w:val="00CA11BE"/>
    <w:rsid w:val="00CA194C"/>
    <w:rsid w:val="00CA1A2D"/>
    <w:rsid w:val="00CA2220"/>
    <w:rsid w:val="00CA2383"/>
    <w:rsid w:val="00CA28F1"/>
    <w:rsid w:val="00CA3007"/>
    <w:rsid w:val="00CA319F"/>
    <w:rsid w:val="00CA38A1"/>
    <w:rsid w:val="00CA38D8"/>
    <w:rsid w:val="00CA4727"/>
    <w:rsid w:val="00CA49BB"/>
    <w:rsid w:val="00CA4CC3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0DC6"/>
    <w:rsid w:val="00CB0E14"/>
    <w:rsid w:val="00CB1897"/>
    <w:rsid w:val="00CB191F"/>
    <w:rsid w:val="00CB1F1A"/>
    <w:rsid w:val="00CB21DF"/>
    <w:rsid w:val="00CB227E"/>
    <w:rsid w:val="00CB23A9"/>
    <w:rsid w:val="00CB23AD"/>
    <w:rsid w:val="00CB264B"/>
    <w:rsid w:val="00CB27CD"/>
    <w:rsid w:val="00CB283F"/>
    <w:rsid w:val="00CB2DD4"/>
    <w:rsid w:val="00CB2F13"/>
    <w:rsid w:val="00CB2F2B"/>
    <w:rsid w:val="00CB2FA0"/>
    <w:rsid w:val="00CB30C8"/>
    <w:rsid w:val="00CB3386"/>
    <w:rsid w:val="00CB33F2"/>
    <w:rsid w:val="00CB3594"/>
    <w:rsid w:val="00CB388E"/>
    <w:rsid w:val="00CB3F8B"/>
    <w:rsid w:val="00CB4231"/>
    <w:rsid w:val="00CB4801"/>
    <w:rsid w:val="00CB482C"/>
    <w:rsid w:val="00CB4FD1"/>
    <w:rsid w:val="00CB53A3"/>
    <w:rsid w:val="00CB54C4"/>
    <w:rsid w:val="00CB5CD9"/>
    <w:rsid w:val="00CB6136"/>
    <w:rsid w:val="00CB61B8"/>
    <w:rsid w:val="00CB65CB"/>
    <w:rsid w:val="00CB6B5C"/>
    <w:rsid w:val="00CB72E4"/>
    <w:rsid w:val="00CB7A2C"/>
    <w:rsid w:val="00CC0BE1"/>
    <w:rsid w:val="00CC0D63"/>
    <w:rsid w:val="00CC0E12"/>
    <w:rsid w:val="00CC1732"/>
    <w:rsid w:val="00CC1A26"/>
    <w:rsid w:val="00CC2450"/>
    <w:rsid w:val="00CC2529"/>
    <w:rsid w:val="00CC25BD"/>
    <w:rsid w:val="00CC27B5"/>
    <w:rsid w:val="00CC2C73"/>
    <w:rsid w:val="00CC2CFD"/>
    <w:rsid w:val="00CC3BF5"/>
    <w:rsid w:val="00CC3F77"/>
    <w:rsid w:val="00CC41DE"/>
    <w:rsid w:val="00CC43EF"/>
    <w:rsid w:val="00CC4517"/>
    <w:rsid w:val="00CC46AB"/>
    <w:rsid w:val="00CC4808"/>
    <w:rsid w:val="00CC4B5F"/>
    <w:rsid w:val="00CC4BE2"/>
    <w:rsid w:val="00CC4E50"/>
    <w:rsid w:val="00CC4E61"/>
    <w:rsid w:val="00CC51CC"/>
    <w:rsid w:val="00CC5340"/>
    <w:rsid w:val="00CC56C0"/>
    <w:rsid w:val="00CC6111"/>
    <w:rsid w:val="00CC675B"/>
    <w:rsid w:val="00CC68D9"/>
    <w:rsid w:val="00CC6940"/>
    <w:rsid w:val="00CC712B"/>
    <w:rsid w:val="00CC75A4"/>
    <w:rsid w:val="00CC77CE"/>
    <w:rsid w:val="00CC7926"/>
    <w:rsid w:val="00CD0E03"/>
    <w:rsid w:val="00CD143E"/>
    <w:rsid w:val="00CD1468"/>
    <w:rsid w:val="00CD1FAD"/>
    <w:rsid w:val="00CD217F"/>
    <w:rsid w:val="00CD24C5"/>
    <w:rsid w:val="00CD2784"/>
    <w:rsid w:val="00CD3582"/>
    <w:rsid w:val="00CD3685"/>
    <w:rsid w:val="00CD374E"/>
    <w:rsid w:val="00CD3BC8"/>
    <w:rsid w:val="00CD3DA7"/>
    <w:rsid w:val="00CD425F"/>
    <w:rsid w:val="00CD544A"/>
    <w:rsid w:val="00CD6117"/>
    <w:rsid w:val="00CD6176"/>
    <w:rsid w:val="00CD6887"/>
    <w:rsid w:val="00CD6B13"/>
    <w:rsid w:val="00CD6B99"/>
    <w:rsid w:val="00CD74C4"/>
    <w:rsid w:val="00CD78E5"/>
    <w:rsid w:val="00CD7C78"/>
    <w:rsid w:val="00CD7E5C"/>
    <w:rsid w:val="00CE0669"/>
    <w:rsid w:val="00CE0B6A"/>
    <w:rsid w:val="00CE10C7"/>
    <w:rsid w:val="00CE12A5"/>
    <w:rsid w:val="00CE13A6"/>
    <w:rsid w:val="00CE13EF"/>
    <w:rsid w:val="00CE1853"/>
    <w:rsid w:val="00CE1B00"/>
    <w:rsid w:val="00CE1BC5"/>
    <w:rsid w:val="00CE1D9F"/>
    <w:rsid w:val="00CE1F7B"/>
    <w:rsid w:val="00CE1FC4"/>
    <w:rsid w:val="00CE2CEC"/>
    <w:rsid w:val="00CE3A29"/>
    <w:rsid w:val="00CE3B4E"/>
    <w:rsid w:val="00CE3B86"/>
    <w:rsid w:val="00CE4716"/>
    <w:rsid w:val="00CE4888"/>
    <w:rsid w:val="00CE4B95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1DE"/>
    <w:rsid w:val="00CE72DF"/>
    <w:rsid w:val="00CE7764"/>
    <w:rsid w:val="00CE7CD5"/>
    <w:rsid w:val="00CE7D6A"/>
    <w:rsid w:val="00CF0080"/>
    <w:rsid w:val="00CF0631"/>
    <w:rsid w:val="00CF0A7C"/>
    <w:rsid w:val="00CF188D"/>
    <w:rsid w:val="00CF1999"/>
    <w:rsid w:val="00CF1FA7"/>
    <w:rsid w:val="00CF21D6"/>
    <w:rsid w:val="00CF2545"/>
    <w:rsid w:val="00CF2B08"/>
    <w:rsid w:val="00CF2E66"/>
    <w:rsid w:val="00CF38B2"/>
    <w:rsid w:val="00CF39E7"/>
    <w:rsid w:val="00CF3C16"/>
    <w:rsid w:val="00CF3E66"/>
    <w:rsid w:val="00CF3FF3"/>
    <w:rsid w:val="00CF427B"/>
    <w:rsid w:val="00CF4692"/>
    <w:rsid w:val="00CF4EF6"/>
    <w:rsid w:val="00CF5288"/>
    <w:rsid w:val="00CF5341"/>
    <w:rsid w:val="00CF5766"/>
    <w:rsid w:val="00CF58F8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1F9B"/>
    <w:rsid w:val="00D02684"/>
    <w:rsid w:val="00D02966"/>
    <w:rsid w:val="00D032A4"/>
    <w:rsid w:val="00D03E57"/>
    <w:rsid w:val="00D03E6C"/>
    <w:rsid w:val="00D04092"/>
    <w:rsid w:val="00D04160"/>
    <w:rsid w:val="00D04285"/>
    <w:rsid w:val="00D04A80"/>
    <w:rsid w:val="00D04D18"/>
    <w:rsid w:val="00D05102"/>
    <w:rsid w:val="00D0552F"/>
    <w:rsid w:val="00D060BD"/>
    <w:rsid w:val="00D068E2"/>
    <w:rsid w:val="00D0760A"/>
    <w:rsid w:val="00D07757"/>
    <w:rsid w:val="00D0778D"/>
    <w:rsid w:val="00D07846"/>
    <w:rsid w:val="00D107C1"/>
    <w:rsid w:val="00D10834"/>
    <w:rsid w:val="00D109FF"/>
    <w:rsid w:val="00D10BDB"/>
    <w:rsid w:val="00D10CC8"/>
    <w:rsid w:val="00D10D38"/>
    <w:rsid w:val="00D110B1"/>
    <w:rsid w:val="00D113D8"/>
    <w:rsid w:val="00D117B3"/>
    <w:rsid w:val="00D123E4"/>
    <w:rsid w:val="00D12599"/>
    <w:rsid w:val="00D12A0C"/>
    <w:rsid w:val="00D12C74"/>
    <w:rsid w:val="00D13CA0"/>
    <w:rsid w:val="00D13D7D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4D6"/>
    <w:rsid w:val="00D16BE3"/>
    <w:rsid w:val="00D16F65"/>
    <w:rsid w:val="00D170EF"/>
    <w:rsid w:val="00D17103"/>
    <w:rsid w:val="00D17156"/>
    <w:rsid w:val="00D17219"/>
    <w:rsid w:val="00D175A9"/>
    <w:rsid w:val="00D17702"/>
    <w:rsid w:val="00D17C32"/>
    <w:rsid w:val="00D17E82"/>
    <w:rsid w:val="00D20112"/>
    <w:rsid w:val="00D203C8"/>
    <w:rsid w:val="00D20680"/>
    <w:rsid w:val="00D20AFE"/>
    <w:rsid w:val="00D20FF6"/>
    <w:rsid w:val="00D2139F"/>
    <w:rsid w:val="00D21EFC"/>
    <w:rsid w:val="00D21FBD"/>
    <w:rsid w:val="00D227B5"/>
    <w:rsid w:val="00D2308A"/>
    <w:rsid w:val="00D23582"/>
    <w:rsid w:val="00D24102"/>
    <w:rsid w:val="00D24ABE"/>
    <w:rsid w:val="00D25857"/>
    <w:rsid w:val="00D26D40"/>
    <w:rsid w:val="00D27605"/>
    <w:rsid w:val="00D27F09"/>
    <w:rsid w:val="00D30D42"/>
    <w:rsid w:val="00D30ED0"/>
    <w:rsid w:val="00D31027"/>
    <w:rsid w:val="00D31806"/>
    <w:rsid w:val="00D31979"/>
    <w:rsid w:val="00D31D04"/>
    <w:rsid w:val="00D32133"/>
    <w:rsid w:val="00D32139"/>
    <w:rsid w:val="00D323FD"/>
    <w:rsid w:val="00D327F2"/>
    <w:rsid w:val="00D33097"/>
    <w:rsid w:val="00D331A4"/>
    <w:rsid w:val="00D33764"/>
    <w:rsid w:val="00D33860"/>
    <w:rsid w:val="00D34465"/>
    <w:rsid w:val="00D34580"/>
    <w:rsid w:val="00D346E2"/>
    <w:rsid w:val="00D34AB8"/>
    <w:rsid w:val="00D34E1D"/>
    <w:rsid w:val="00D34F08"/>
    <w:rsid w:val="00D35291"/>
    <w:rsid w:val="00D35A18"/>
    <w:rsid w:val="00D35D45"/>
    <w:rsid w:val="00D36389"/>
    <w:rsid w:val="00D36C64"/>
    <w:rsid w:val="00D36C78"/>
    <w:rsid w:val="00D36CE3"/>
    <w:rsid w:val="00D371AC"/>
    <w:rsid w:val="00D37355"/>
    <w:rsid w:val="00D377A2"/>
    <w:rsid w:val="00D37A2F"/>
    <w:rsid w:val="00D37D90"/>
    <w:rsid w:val="00D4034C"/>
    <w:rsid w:val="00D4040E"/>
    <w:rsid w:val="00D405DD"/>
    <w:rsid w:val="00D40635"/>
    <w:rsid w:val="00D40725"/>
    <w:rsid w:val="00D4078C"/>
    <w:rsid w:val="00D40E35"/>
    <w:rsid w:val="00D41FDB"/>
    <w:rsid w:val="00D420C6"/>
    <w:rsid w:val="00D42C10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5F01"/>
    <w:rsid w:val="00D4658C"/>
    <w:rsid w:val="00D465C8"/>
    <w:rsid w:val="00D4676E"/>
    <w:rsid w:val="00D46DDE"/>
    <w:rsid w:val="00D46E8A"/>
    <w:rsid w:val="00D472E4"/>
    <w:rsid w:val="00D473B0"/>
    <w:rsid w:val="00D477B5"/>
    <w:rsid w:val="00D47DA4"/>
    <w:rsid w:val="00D47E1B"/>
    <w:rsid w:val="00D50092"/>
    <w:rsid w:val="00D50252"/>
    <w:rsid w:val="00D502A2"/>
    <w:rsid w:val="00D5050C"/>
    <w:rsid w:val="00D50744"/>
    <w:rsid w:val="00D50807"/>
    <w:rsid w:val="00D50C6E"/>
    <w:rsid w:val="00D50FFC"/>
    <w:rsid w:val="00D51143"/>
    <w:rsid w:val="00D51873"/>
    <w:rsid w:val="00D51884"/>
    <w:rsid w:val="00D51A94"/>
    <w:rsid w:val="00D526F6"/>
    <w:rsid w:val="00D527FA"/>
    <w:rsid w:val="00D52DAA"/>
    <w:rsid w:val="00D52FA4"/>
    <w:rsid w:val="00D5311E"/>
    <w:rsid w:val="00D533FC"/>
    <w:rsid w:val="00D53497"/>
    <w:rsid w:val="00D54515"/>
    <w:rsid w:val="00D54AE3"/>
    <w:rsid w:val="00D54C95"/>
    <w:rsid w:val="00D54FC0"/>
    <w:rsid w:val="00D554A9"/>
    <w:rsid w:val="00D554AA"/>
    <w:rsid w:val="00D5554A"/>
    <w:rsid w:val="00D5576F"/>
    <w:rsid w:val="00D55A2A"/>
    <w:rsid w:val="00D5634E"/>
    <w:rsid w:val="00D56989"/>
    <w:rsid w:val="00D56C4C"/>
    <w:rsid w:val="00D56CE2"/>
    <w:rsid w:val="00D56FD8"/>
    <w:rsid w:val="00D5703C"/>
    <w:rsid w:val="00D57050"/>
    <w:rsid w:val="00D57B0B"/>
    <w:rsid w:val="00D57C9B"/>
    <w:rsid w:val="00D57DF3"/>
    <w:rsid w:val="00D602A0"/>
    <w:rsid w:val="00D6062E"/>
    <w:rsid w:val="00D6080A"/>
    <w:rsid w:val="00D60CF4"/>
    <w:rsid w:val="00D60E5A"/>
    <w:rsid w:val="00D60EFA"/>
    <w:rsid w:val="00D6107C"/>
    <w:rsid w:val="00D6125E"/>
    <w:rsid w:val="00D614B4"/>
    <w:rsid w:val="00D61655"/>
    <w:rsid w:val="00D61B05"/>
    <w:rsid w:val="00D61E5C"/>
    <w:rsid w:val="00D62009"/>
    <w:rsid w:val="00D62F84"/>
    <w:rsid w:val="00D63F06"/>
    <w:rsid w:val="00D63FCD"/>
    <w:rsid w:val="00D644C1"/>
    <w:rsid w:val="00D6461A"/>
    <w:rsid w:val="00D6472E"/>
    <w:rsid w:val="00D65244"/>
    <w:rsid w:val="00D65255"/>
    <w:rsid w:val="00D65531"/>
    <w:rsid w:val="00D65B72"/>
    <w:rsid w:val="00D6625D"/>
    <w:rsid w:val="00D6627A"/>
    <w:rsid w:val="00D66311"/>
    <w:rsid w:val="00D669CC"/>
    <w:rsid w:val="00D66BCA"/>
    <w:rsid w:val="00D67275"/>
    <w:rsid w:val="00D67320"/>
    <w:rsid w:val="00D673AF"/>
    <w:rsid w:val="00D6765E"/>
    <w:rsid w:val="00D67763"/>
    <w:rsid w:val="00D67AFF"/>
    <w:rsid w:val="00D67B7C"/>
    <w:rsid w:val="00D703DE"/>
    <w:rsid w:val="00D70657"/>
    <w:rsid w:val="00D70B41"/>
    <w:rsid w:val="00D70EFC"/>
    <w:rsid w:val="00D712B6"/>
    <w:rsid w:val="00D71C19"/>
    <w:rsid w:val="00D71DBC"/>
    <w:rsid w:val="00D71F89"/>
    <w:rsid w:val="00D71FCA"/>
    <w:rsid w:val="00D722E9"/>
    <w:rsid w:val="00D72454"/>
    <w:rsid w:val="00D725DB"/>
    <w:rsid w:val="00D72844"/>
    <w:rsid w:val="00D72A9E"/>
    <w:rsid w:val="00D736E3"/>
    <w:rsid w:val="00D73E40"/>
    <w:rsid w:val="00D74761"/>
    <w:rsid w:val="00D74AB4"/>
    <w:rsid w:val="00D74CAE"/>
    <w:rsid w:val="00D74CEE"/>
    <w:rsid w:val="00D74D6D"/>
    <w:rsid w:val="00D759F1"/>
    <w:rsid w:val="00D759F4"/>
    <w:rsid w:val="00D75A04"/>
    <w:rsid w:val="00D75BEB"/>
    <w:rsid w:val="00D75CDE"/>
    <w:rsid w:val="00D76239"/>
    <w:rsid w:val="00D76318"/>
    <w:rsid w:val="00D7687A"/>
    <w:rsid w:val="00D76C7C"/>
    <w:rsid w:val="00D76CF4"/>
    <w:rsid w:val="00D76E6F"/>
    <w:rsid w:val="00D76FCD"/>
    <w:rsid w:val="00D7713C"/>
    <w:rsid w:val="00D777A3"/>
    <w:rsid w:val="00D77BBB"/>
    <w:rsid w:val="00D77F02"/>
    <w:rsid w:val="00D8005C"/>
    <w:rsid w:val="00D801D9"/>
    <w:rsid w:val="00D804FD"/>
    <w:rsid w:val="00D80AA7"/>
    <w:rsid w:val="00D80BAB"/>
    <w:rsid w:val="00D80D6A"/>
    <w:rsid w:val="00D80E92"/>
    <w:rsid w:val="00D80EEA"/>
    <w:rsid w:val="00D8137C"/>
    <w:rsid w:val="00D81635"/>
    <w:rsid w:val="00D81720"/>
    <w:rsid w:val="00D81A71"/>
    <w:rsid w:val="00D81F22"/>
    <w:rsid w:val="00D82110"/>
    <w:rsid w:val="00D82811"/>
    <w:rsid w:val="00D830FC"/>
    <w:rsid w:val="00D83305"/>
    <w:rsid w:val="00D8352B"/>
    <w:rsid w:val="00D83837"/>
    <w:rsid w:val="00D83ED5"/>
    <w:rsid w:val="00D84A12"/>
    <w:rsid w:val="00D84C7A"/>
    <w:rsid w:val="00D85029"/>
    <w:rsid w:val="00D85797"/>
    <w:rsid w:val="00D85B13"/>
    <w:rsid w:val="00D86004"/>
    <w:rsid w:val="00D86566"/>
    <w:rsid w:val="00D8668D"/>
    <w:rsid w:val="00D86723"/>
    <w:rsid w:val="00D8676D"/>
    <w:rsid w:val="00D867A9"/>
    <w:rsid w:val="00D873ED"/>
    <w:rsid w:val="00D8771F"/>
    <w:rsid w:val="00D87DD5"/>
    <w:rsid w:val="00D87EF3"/>
    <w:rsid w:val="00D902D5"/>
    <w:rsid w:val="00D90ED8"/>
    <w:rsid w:val="00D9185D"/>
    <w:rsid w:val="00D918C9"/>
    <w:rsid w:val="00D91938"/>
    <w:rsid w:val="00D91E5A"/>
    <w:rsid w:val="00D91F32"/>
    <w:rsid w:val="00D923F5"/>
    <w:rsid w:val="00D925F1"/>
    <w:rsid w:val="00D9265F"/>
    <w:rsid w:val="00D926C2"/>
    <w:rsid w:val="00D92716"/>
    <w:rsid w:val="00D92746"/>
    <w:rsid w:val="00D92D91"/>
    <w:rsid w:val="00D92DBA"/>
    <w:rsid w:val="00D93105"/>
    <w:rsid w:val="00D9362C"/>
    <w:rsid w:val="00D93976"/>
    <w:rsid w:val="00D93C8B"/>
    <w:rsid w:val="00D93CF7"/>
    <w:rsid w:val="00D93D30"/>
    <w:rsid w:val="00D9434C"/>
    <w:rsid w:val="00D94D14"/>
    <w:rsid w:val="00D94D6B"/>
    <w:rsid w:val="00D94F06"/>
    <w:rsid w:val="00D953F3"/>
    <w:rsid w:val="00D9549D"/>
    <w:rsid w:val="00D95D0B"/>
    <w:rsid w:val="00D9667A"/>
    <w:rsid w:val="00D96799"/>
    <w:rsid w:val="00D967AD"/>
    <w:rsid w:val="00D96EB4"/>
    <w:rsid w:val="00D971AF"/>
    <w:rsid w:val="00D973A9"/>
    <w:rsid w:val="00D97544"/>
    <w:rsid w:val="00D97743"/>
    <w:rsid w:val="00D9786B"/>
    <w:rsid w:val="00D978F0"/>
    <w:rsid w:val="00D97E12"/>
    <w:rsid w:val="00D97F7B"/>
    <w:rsid w:val="00DA0275"/>
    <w:rsid w:val="00DA0359"/>
    <w:rsid w:val="00DA060B"/>
    <w:rsid w:val="00DA08BA"/>
    <w:rsid w:val="00DA1CCC"/>
    <w:rsid w:val="00DA26B7"/>
    <w:rsid w:val="00DA27B7"/>
    <w:rsid w:val="00DA33A3"/>
    <w:rsid w:val="00DA33F8"/>
    <w:rsid w:val="00DA41EF"/>
    <w:rsid w:val="00DA43DA"/>
    <w:rsid w:val="00DA43F3"/>
    <w:rsid w:val="00DA4778"/>
    <w:rsid w:val="00DA4875"/>
    <w:rsid w:val="00DA499C"/>
    <w:rsid w:val="00DA4D83"/>
    <w:rsid w:val="00DA5289"/>
    <w:rsid w:val="00DA53B0"/>
    <w:rsid w:val="00DA579A"/>
    <w:rsid w:val="00DA5C07"/>
    <w:rsid w:val="00DA5E10"/>
    <w:rsid w:val="00DA61CD"/>
    <w:rsid w:val="00DA69C6"/>
    <w:rsid w:val="00DA6A4C"/>
    <w:rsid w:val="00DA6BEC"/>
    <w:rsid w:val="00DA6EBF"/>
    <w:rsid w:val="00DA75A9"/>
    <w:rsid w:val="00DA77CF"/>
    <w:rsid w:val="00DB0AB4"/>
    <w:rsid w:val="00DB0B4E"/>
    <w:rsid w:val="00DB0F6E"/>
    <w:rsid w:val="00DB145D"/>
    <w:rsid w:val="00DB1B6F"/>
    <w:rsid w:val="00DB1ED6"/>
    <w:rsid w:val="00DB2001"/>
    <w:rsid w:val="00DB2174"/>
    <w:rsid w:val="00DB23FB"/>
    <w:rsid w:val="00DB28D7"/>
    <w:rsid w:val="00DB3019"/>
    <w:rsid w:val="00DB3205"/>
    <w:rsid w:val="00DB3344"/>
    <w:rsid w:val="00DB36CF"/>
    <w:rsid w:val="00DB3855"/>
    <w:rsid w:val="00DB3D91"/>
    <w:rsid w:val="00DB3E06"/>
    <w:rsid w:val="00DB475F"/>
    <w:rsid w:val="00DB47EB"/>
    <w:rsid w:val="00DB4846"/>
    <w:rsid w:val="00DB50DF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7E7"/>
    <w:rsid w:val="00DC1802"/>
    <w:rsid w:val="00DC18B0"/>
    <w:rsid w:val="00DC1DD1"/>
    <w:rsid w:val="00DC2E9F"/>
    <w:rsid w:val="00DC2F50"/>
    <w:rsid w:val="00DC30E7"/>
    <w:rsid w:val="00DC313E"/>
    <w:rsid w:val="00DC33AD"/>
    <w:rsid w:val="00DC34CA"/>
    <w:rsid w:val="00DC375A"/>
    <w:rsid w:val="00DC3C56"/>
    <w:rsid w:val="00DC3CA3"/>
    <w:rsid w:val="00DC3CC2"/>
    <w:rsid w:val="00DC3E2D"/>
    <w:rsid w:val="00DC4037"/>
    <w:rsid w:val="00DC4071"/>
    <w:rsid w:val="00DC41B4"/>
    <w:rsid w:val="00DC46D6"/>
    <w:rsid w:val="00DC495C"/>
    <w:rsid w:val="00DC4C4A"/>
    <w:rsid w:val="00DC4FAE"/>
    <w:rsid w:val="00DC586B"/>
    <w:rsid w:val="00DC5BE3"/>
    <w:rsid w:val="00DC60C0"/>
    <w:rsid w:val="00DC65A6"/>
    <w:rsid w:val="00DC6F37"/>
    <w:rsid w:val="00DC7041"/>
    <w:rsid w:val="00DC7712"/>
    <w:rsid w:val="00DC79A3"/>
    <w:rsid w:val="00DC7AAF"/>
    <w:rsid w:val="00DC7BEF"/>
    <w:rsid w:val="00DC7C51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4397"/>
    <w:rsid w:val="00DD4423"/>
    <w:rsid w:val="00DD45C2"/>
    <w:rsid w:val="00DD4C34"/>
    <w:rsid w:val="00DD5059"/>
    <w:rsid w:val="00DD5244"/>
    <w:rsid w:val="00DD58E3"/>
    <w:rsid w:val="00DD59E0"/>
    <w:rsid w:val="00DD5F4A"/>
    <w:rsid w:val="00DD5FDD"/>
    <w:rsid w:val="00DD6009"/>
    <w:rsid w:val="00DD61B7"/>
    <w:rsid w:val="00DD674E"/>
    <w:rsid w:val="00DD6B80"/>
    <w:rsid w:val="00DD6FC8"/>
    <w:rsid w:val="00DD7459"/>
    <w:rsid w:val="00DD75D5"/>
    <w:rsid w:val="00DD79CB"/>
    <w:rsid w:val="00DD7A29"/>
    <w:rsid w:val="00DD7B63"/>
    <w:rsid w:val="00DE009F"/>
    <w:rsid w:val="00DE0CBC"/>
    <w:rsid w:val="00DE119C"/>
    <w:rsid w:val="00DE1249"/>
    <w:rsid w:val="00DE1396"/>
    <w:rsid w:val="00DE22EF"/>
    <w:rsid w:val="00DE2632"/>
    <w:rsid w:val="00DE27CD"/>
    <w:rsid w:val="00DE2C03"/>
    <w:rsid w:val="00DE3081"/>
    <w:rsid w:val="00DE399C"/>
    <w:rsid w:val="00DE3FA2"/>
    <w:rsid w:val="00DE40FA"/>
    <w:rsid w:val="00DE4162"/>
    <w:rsid w:val="00DE4970"/>
    <w:rsid w:val="00DE4CA3"/>
    <w:rsid w:val="00DE51C4"/>
    <w:rsid w:val="00DE53E2"/>
    <w:rsid w:val="00DE5449"/>
    <w:rsid w:val="00DE58B5"/>
    <w:rsid w:val="00DE5AEA"/>
    <w:rsid w:val="00DE5BAA"/>
    <w:rsid w:val="00DE6210"/>
    <w:rsid w:val="00DE645A"/>
    <w:rsid w:val="00DE65E5"/>
    <w:rsid w:val="00DE6641"/>
    <w:rsid w:val="00DE67EC"/>
    <w:rsid w:val="00DE6A7B"/>
    <w:rsid w:val="00DE6DD3"/>
    <w:rsid w:val="00DE79B6"/>
    <w:rsid w:val="00DE7AFF"/>
    <w:rsid w:val="00DE7BED"/>
    <w:rsid w:val="00DE7E0E"/>
    <w:rsid w:val="00DE7EC0"/>
    <w:rsid w:val="00DF022A"/>
    <w:rsid w:val="00DF03CA"/>
    <w:rsid w:val="00DF0754"/>
    <w:rsid w:val="00DF0B52"/>
    <w:rsid w:val="00DF0C0B"/>
    <w:rsid w:val="00DF1670"/>
    <w:rsid w:val="00DF176A"/>
    <w:rsid w:val="00DF1F30"/>
    <w:rsid w:val="00DF21A3"/>
    <w:rsid w:val="00DF22A2"/>
    <w:rsid w:val="00DF2A42"/>
    <w:rsid w:val="00DF2A93"/>
    <w:rsid w:val="00DF2D2B"/>
    <w:rsid w:val="00DF307C"/>
    <w:rsid w:val="00DF3188"/>
    <w:rsid w:val="00DF31E8"/>
    <w:rsid w:val="00DF35FA"/>
    <w:rsid w:val="00DF3966"/>
    <w:rsid w:val="00DF3EAA"/>
    <w:rsid w:val="00DF4537"/>
    <w:rsid w:val="00DF4CF1"/>
    <w:rsid w:val="00DF4F3B"/>
    <w:rsid w:val="00DF53D0"/>
    <w:rsid w:val="00DF5669"/>
    <w:rsid w:val="00DF5C82"/>
    <w:rsid w:val="00DF5F41"/>
    <w:rsid w:val="00DF60B9"/>
    <w:rsid w:val="00DF649D"/>
    <w:rsid w:val="00DF6568"/>
    <w:rsid w:val="00DF66C1"/>
    <w:rsid w:val="00DF69FB"/>
    <w:rsid w:val="00DF6C60"/>
    <w:rsid w:val="00DF7B12"/>
    <w:rsid w:val="00DF7B35"/>
    <w:rsid w:val="00DF7D57"/>
    <w:rsid w:val="00DF7E51"/>
    <w:rsid w:val="00DF7E5D"/>
    <w:rsid w:val="00E003D3"/>
    <w:rsid w:val="00E00590"/>
    <w:rsid w:val="00E00A56"/>
    <w:rsid w:val="00E00B8E"/>
    <w:rsid w:val="00E00C08"/>
    <w:rsid w:val="00E00EA8"/>
    <w:rsid w:val="00E01164"/>
    <w:rsid w:val="00E01D77"/>
    <w:rsid w:val="00E02459"/>
    <w:rsid w:val="00E02EDA"/>
    <w:rsid w:val="00E02EF6"/>
    <w:rsid w:val="00E034A8"/>
    <w:rsid w:val="00E035A0"/>
    <w:rsid w:val="00E036A1"/>
    <w:rsid w:val="00E0382B"/>
    <w:rsid w:val="00E039D0"/>
    <w:rsid w:val="00E03A7F"/>
    <w:rsid w:val="00E03A8F"/>
    <w:rsid w:val="00E03D83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71D"/>
    <w:rsid w:val="00E07A9E"/>
    <w:rsid w:val="00E07DC3"/>
    <w:rsid w:val="00E10EE9"/>
    <w:rsid w:val="00E1187C"/>
    <w:rsid w:val="00E13436"/>
    <w:rsid w:val="00E135EB"/>
    <w:rsid w:val="00E14050"/>
    <w:rsid w:val="00E14490"/>
    <w:rsid w:val="00E1484A"/>
    <w:rsid w:val="00E14B02"/>
    <w:rsid w:val="00E14D08"/>
    <w:rsid w:val="00E15561"/>
    <w:rsid w:val="00E155FA"/>
    <w:rsid w:val="00E1578A"/>
    <w:rsid w:val="00E1605A"/>
    <w:rsid w:val="00E16191"/>
    <w:rsid w:val="00E16267"/>
    <w:rsid w:val="00E16353"/>
    <w:rsid w:val="00E165C4"/>
    <w:rsid w:val="00E1687C"/>
    <w:rsid w:val="00E16E71"/>
    <w:rsid w:val="00E17862"/>
    <w:rsid w:val="00E17E2D"/>
    <w:rsid w:val="00E20082"/>
    <w:rsid w:val="00E200EC"/>
    <w:rsid w:val="00E20743"/>
    <w:rsid w:val="00E208FB"/>
    <w:rsid w:val="00E21027"/>
    <w:rsid w:val="00E21176"/>
    <w:rsid w:val="00E21203"/>
    <w:rsid w:val="00E2138E"/>
    <w:rsid w:val="00E220CB"/>
    <w:rsid w:val="00E2217A"/>
    <w:rsid w:val="00E22E3A"/>
    <w:rsid w:val="00E22E48"/>
    <w:rsid w:val="00E2316B"/>
    <w:rsid w:val="00E24006"/>
    <w:rsid w:val="00E24051"/>
    <w:rsid w:val="00E246D6"/>
    <w:rsid w:val="00E2475B"/>
    <w:rsid w:val="00E248A1"/>
    <w:rsid w:val="00E248F8"/>
    <w:rsid w:val="00E24992"/>
    <w:rsid w:val="00E24D60"/>
    <w:rsid w:val="00E257D4"/>
    <w:rsid w:val="00E26126"/>
    <w:rsid w:val="00E261CF"/>
    <w:rsid w:val="00E26285"/>
    <w:rsid w:val="00E262A7"/>
    <w:rsid w:val="00E2630E"/>
    <w:rsid w:val="00E26657"/>
    <w:rsid w:val="00E26AC7"/>
    <w:rsid w:val="00E26B08"/>
    <w:rsid w:val="00E26C33"/>
    <w:rsid w:val="00E26E96"/>
    <w:rsid w:val="00E26F1E"/>
    <w:rsid w:val="00E27122"/>
    <w:rsid w:val="00E27741"/>
    <w:rsid w:val="00E2788C"/>
    <w:rsid w:val="00E279D2"/>
    <w:rsid w:val="00E27A2D"/>
    <w:rsid w:val="00E27A57"/>
    <w:rsid w:val="00E27F81"/>
    <w:rsid w:val="00E30D59"/>
    <w:rsid w:val="00E31198"/>
    <w:rsid w:val="00E31D8E"/>
    <w:rsid w:val="00E31DD8"/>
    <w:rsid w:val="00E32340"/>
    <w:rsid w:val="00E3251C"/>
    <w:rsid w:val="00E328C5"/>
    <w:rsid w:val="00E32939"/>
    <w:rsid w:val="00E33081"/>
    <w:rsid w:val="00E332E5"/>
    <w:rsid w:val="00E339B2"/>
    <w:rsid w:val="00E33A72"/>
    <w:rsid w:val="00E33B83"/>
    <w:rsid w:val="00E34100"/>
    <w:rsid w:val="00E34428"/>
    <w:rsid w:val="00E34453"/>
    <w:rsid w:val="00E34A26"/>
    <w:rsid w:val="00E34EAE"/>
    <w:rsid w:val="00E34F0C"/>
    <w:rsid w:val="00E353A8"/>
    <w:rsid w:val="00E358F6"/>
    <w:rsid w:val="00E36518"/>
    <w:rsid w:val="00E36D79"/>
    <w:rsid w:val="00E37072"/>
    <w:rsid w:val="00E37233"/>
    <w:rsid w:val="00E3777B"/>
    <w:rsid w:val="00E40685"/>
    <w:rsid w:val="00E41770"/>
    <w:rsid w:val="00E41CCB"/>
    <w:rsid w:val="00E420A3"/>
    <w:rsid w:val="00E42166"/>
    <w:rsid w:val="00E425CF"/>
    <w:rsid w:val="00E4261A"/>
    <w:rsid w:val="00E42DE6"/>
    <w:rsid w:val="00E42FB3"/>
    <w:rsid w:val="00E43364"/>
    <w:rsid w:val="00E43823"/>
    <w:rsid w:val="00E43DFD"/>
    <w:rsid w:val="00E4413E"/>
    <w:rsid w:val="00E4414A"/>
    <w:rsid w:val="00E4436A"/>
    <w:rsid w:val="00E44591"/>
    <w:rsid w:val="00E44777"/>
    <w:rsid w:val="00E44BE2"/>
    <w:rsid w:val="00E44BF4"/>
    <w:rsid w:val="00E44C4C"/>
    <w:rsid w:val="00E45068"/>
    <w:rsid w:val="00E4529D"/>
    <w:rsid w:val="00E45600"/>
    <w:rsid w:val="00E45696"/>
    <w:rsid w:val="00E45DE2"/>
    <w:rsid w:val="00E46775"/>
    <w:rsid w:val="00E4681D"/>
    <w:rsid w:val="00E4732D"/>
    <w:rsid w:val="00E47363"/>
    <w:rsid w:val="00E47752"/>
    <w:rsid w:val="00E47A4B"/>
    <w:rsid w:val="00E50203"/>
    <w:rsid w:val="00E5045E"/>
    <w:rsid w:val="00E50AC8"/>
    <w:rsid w:val="00E50C65"/>
    <w:rsid w:val="00E50FCD"/>
    <w:rsid w:val="00E51011"/>
    <w:rsid w:val="00E51087"/>
    <w:rsid w:val="00E5189B"/>
    <w:rsid w:val="00E518CA"/>
    <w:rsid w:val="00E51919"/>
    <w:rsid w:val="00E51FCC"/>
    <w:rsid w:val="00E52156"/>
    <w:rsid w:val="00E52735"/>
    <w:rsid w:val="00E527B9"/>
    <w:rsid w:val="00E531BF"/>
    <w:rsid w:val="00E532E1"/>
    <w:rsid w:val="00E53622"/>
    <w:rsid w:val="00E53FE6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8A0"/>
    <w:rsid w:val="00E608A8"/>
    <w:rsid w:val="00E608CC"/>
    <w:rsid w:val="00E619E7"/>
    <w:rsid w:val="00E61B80"/>
    <w:rsid w:val="00E61BF5"/>
    <w:rsid w:val="00E61D5F"/>
    <w:rsid w:val="00E6262A"/>
    <w:rsid w:val="00E62AF7"/>
    <w:rsid w:val="00E63ACD"/>
    <w:rsid w:val="00E63BAE"/>
    <w:rsid w:val="00E645FB"/>
    <w:rsid w:val="00E64CE0"/>
    <w:rsid w:val="00E64E21"/>
    <w:rsid w:val="00E64E8D"/>
    <w:rsid w:val="00E64F39"/>
    <w:rsid w:val="00E650BC"/>
    <w:rsid w:val="00E650E2"/>
    <w:rsid w:val="00E652B9"/>
    <w:rsid w:val="00E65BD8"/>
    <w:rsid w:val="00E65D42"/>
    <w:rsid w:val="00E65F0B"/>
    <w:rsid w:val="00E666F7"/>
    <w:rsid w:val="00E66A15"/>
    <w:rsid w:val="00E671EC"/>
    <w:rsid w:val="00E679F0"/>
    <w:rsid w:val="00E67A15"/>
    <w:rsid w:val="00E702AB"/>
    <w:rsid w:val="00E7042E"/>
    <w:rsid w:val="00E712E2"/>
    <w:rsid w:val="00E71AA1"/>
    <w:rsid w:val="00E7208E"/>
    <w:rsid w:val="00E72A62"/>
    <w:rsid w:val="00E72B05"/>
    <w:rsid w:val="00E72F2E"/>
    <w:rsid w:val="00E73BD5"/>
    <w:rsid w:val="00E73BF7"/>
    <w:rsid w:val="00E73DA9"/>
    <w:rsid w:val="00E740EE"/>
    <w:rsid w:val="00E74802"/>
    <w:rsid w:val="00E74CE8"/>
    <w:rsid w:val="00E74D6E"/>
    <w:rsid w:val="00E74E10"/>
    <w:rsid w:val="00E754D7"/>
    <w:rsid w:val="00E755B8"/>
    <w:rsid w:val="00E75600"/>
    <w:rsid w:val="00E75895"/>
    <w:rsid w:val="00E764DF"/>
    <w:rsid w:val="00E76601"/>
    <w:rsid w:val="00E76899"/>
    <w:rsid w:val="00E76C57"/>
    <w:rsid w:val="00E77862"/>
    <w:rsid w:val="00E77993"/>
    <w:rsid w:val="00E77C59"/>
    <w:rsid w:val="00E77F78"/>
    <w:rsid w:val="00E803A5"/>
    <w:rsid w:val="00E80687"/>
    <w:rsid w:val="00E812DB"/>
    <w:rsid w:val="00E81822"/>
    <w:rsid w:val="00E81D5F"/>
    <w:rsid w:val="00E81D90"/>
    <w:rsid w:val="00E81F94"/>
    <w:rsid w:val="00E82578"/>
    <w:rsid w:val="00E82676"/>
    <w:rsid w:val="00E83282"/>
    <w:rsid w:val="00E83617"/>
    <w:rsid w:val="00E83B4A"/>
    <w:rsid w:val="00E841EC"/>
    <w:rsid w:val="00E84273"/>
    <w:rsid w:val="00E846DC"/>
    <w:rsid w:val="00E847FB"/>
    <w:rsid w:val="00E848DF"/>
    <w:rsid w:val="00E849AA"/>
    <w:rsid w:val="00E84C5D"/>
    <w:rsid w:val="00E8516A"/>
    <w:rsid w:val="00E85A30"/>
    <w:rsid w:val="00E85BCF"/>
    <w:rsid w:val="00E85DE8"/>
    <w:rsid w:val="00E8688B"/>
    <w:rsid w:val="00E86ADC"/>
    <w:rsid w:val="00E86D3B"/>
    <w:rsid w:val="00E86E4A"/>
    <w:rsid w:val="00E87070"/>
    <w:rsid w:val="00E873CA"/>
    <w:rsid w:val="00E876AE"/>
    <w:rsid w:val="00E87811"/>
    <w:rsid w:val="00E878B6"/>
    <w:rsid w:val="00E87DDE"/>
    <w:rsid w:val="00E87E76"/>
    <w:rsid w:val="00E90053"/>
    <w:rsid w:val="00E90269"/>
    <w:rsid w:val="00E902A6"/>
    <w:rsid w:val="00E9032A"/>
    <w:rsid w:val="00E9099C"/>
    <w:rsid w:val="00E90C7B"/>
    <w:rsid w:val="00E910A3"/>
    <w:rsid w:val="00E91AE8"/>
    <w:rsid w:val="00E91F77"/>
    <w:rsid w:val="00E923F4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E23"/>
    <w:rsid w:val="00E963EF"/>
    <w:rsid w:val="00E971A0"/>
    <w:rsid w:val="00E971A7"/>
    <w:rsid w:val="00E97C07"/>
    <w:rsid w:val="00EA02D8"/>
    <w:rsid w:val="00EA0304"/>
    <w:rsid w:val="00EA0A7C"/>
    <w:rsid w:val="00EA0F9D"/>
    <w:rsid w:val="00EA13D9"/>
    <w:rsid w:val="00EA1536"/>
    <w:rsid w:val="00EA1D74"/>
    <w:rsid w:val="00EA1DAD"/>
    <w:rsid w:val="00EA2199"/>
    <w:rsid w:val="00EA241D"/>
    <w:rsid w:val="00EA2830"/>
    <w:rsid w:val="00EA2D5A"/>
    <w:rsid w:val="00EA2F62"/>
    <w:rsid w:val="00EA2F65"/>
    <w:rsid w:val="00EA2FE8"/>
    <w:rsid w:val="00EA3175"/>
    <w:rsid w:val="00EA3856"/>
    <w:rsid w:val="00EA4111"/>
    <w:rsid w:val="00EA415F"/>
    <w:rsid w:val="00EA548B"/>
    <w:rsid w:val="00EA55C1"/>
    <w:rsid w:val="00EA588D"/>
    <w:rsid w:val="00EA58DE"/>
    <w:rsid w:val="00EA5E33"/>
    <w:rsid w:val="00EA6237"/>
    <w:rsid w:val="00EA62DA"/>
    <w:rsid w:val="00EA6556"/>
    <w:rsid w:val="00EA6636"/>
    <w:rsid w:val="00EA6B9B"/>
    <w:rsid w:val="00EA6C03"/>
    <w:rsid w:val="00EA787E"/>
    <w:rsid w:val="00EA7B3E"/>
    <w:rsid w:val="00EA7D62"/>
    <w:rsid w:val="00EA7E54"/>
    <w:rsid w:val="00EB00C2"/>
    <w:rsid w:val="00EB028C"/>
    <w:rsid w:val="00EB02D2"/>
    <w:rsid w:val="00EB0BF9"/>
    <w:rsid w:val="00EB0CF7"/>
    <w:rsid w:val="00EB0D8C"/>
    <w:rsid w:val="00EB110F"/>
    <w:rsid w:val="00EB179A"/>
    <w:rsid w:val="00EB18A5"/>
    <w:rsid w:val="00EB1C34"/>
    <w:rsid w:val="00EB1C96"/>
    <w:rsid w:val="00EB1D37"/>
    <w:rsid w:val="00EB203F"/>
    <w:rsid w:val="00EB228C"/>
    <w:rsid w:val="00EB3219"/>
    <w:rsid w:val="00EB33F4"/>
    <w:rsid w:val="00EB3426"/>
    <w:rsid w:val="00EB3684"/>
    <w:rsid w:val="00EB36FD"/>
    <w:rsid w:val="00EB379E"/>
    <w:rsid w:val="00EB38A2"/>
    <w:rsid w:val="00EB395A"/>
    <w:rsid w:val="00EB3AC8"/>
    <w:rsid w:val="00EB3D01"/>
    <w:rsid w:val="00EB3EA7"/>
    <w:rsid w:val="00EB454C"/>
    <w:rsid w:val="00EB4940"/>
    <w:rsid w:val="00EB52F3"/>
    <w:rsid w:val="00EB530C"/>
    <w:rsid w:val="00EB535B"/>
    <w:rsid w:val="00EB5758"/>
    <w:rsid w:val="00EB5D9C"/>
    <w:rsid w:val="00EB613D"/>
    <w:rsid w:val="00EB62C5"/>
    <w:rsid w:val="00EB67F9"/>
    <w:rsid w:val="00EB7072"/>
    <w:rsid w:val="00EB709A"/>
    <w:rsid w:val="00EB74C6"/>
    <w:rsid w:val="00EB750F"/>
    <w:rsid w:val="00EB75D9"/>
    <w:rsid w:val="00EB77DD"/>
    <w:rsid w:val="00EB7CFA"/>
    <w:rsid w:val="00EB7F65"/>
    <w:rsid w:val="00EC0462"/>
    <w:rsid w:val="00EC0607"/>
    <w:rsid w:val="00EC0614"/>
    <w:rsid w:val="00EC0963"/>
    <w:rsid w:val="00EC0AD0"/>
    <w:rsid w:val="00EC0EF0"/>
    <w:rsid w:val="00EC16B4"/>
    <w:rsid w:val="00EC1B64"/>
    <w:rsid w:val="00EC1DDB"/>
    <w:rsid w:val="00EC2348"/>
    <w:rsid w:val="00EC248F"/>
    <w:rsid w:val="00EC2B68"/>
    <w:rsid w:val="00EC2E60"/>
    <w:rsid w:val="00EC3DC5"/>
    <w:rsid w:val="00EC40ED"/>
    <w:rsid w:val="00EC41FD"/>
    <w:rsid w:val="00EC44D5"/>
    <w:rsid w:val="00EC4842"/>
    <w:rsid w:val="00EC4F28"/>
    <w:rsid w:val="00EC4F81"/>
    <w:rsid w:val="00EC510E"/>
    <w:rsid w:val="00EC582A"/>
    <w:rsid w:val="00EC588B"/>
    <w:rsid w:val="00EC5A89"/>
    <w:rsid w:val="00EC6007"/>
    <w:rsid w:val="00EC60C2"/>
    <w:rsid w:val="00EC628D"/>
    <w:rsid w:val="00EC646A"/>
    <w:rsid w:val="00EC64BA"/>
    <w:rsid w:val="00EC6B05"/>
    <w:rsid w:val="00EC6CCB"/>
    <w:rsid w:val="00EC6E8F"/>
    <w:rsid w:val="00EC77E0"/>
    <w:rsid w:val="00EC7964"/>
    <w:rsid w:val="00EC7F4E"/>
    <w:rsid w:val="00ED0FF2"/>
    <w:rsid w:val="00ED10DE"/>
    <w:rsid w:val="00ED10E5"/>
    <w:rsid w:val="00ED110C"/>
    <w:rsid w:val="00ED140E"/>
    <w:rsid w:val="00ED174A"/>
    <w:rsid w:val="00ED1A9B"/>
    <w:rsid w:val="00ED1C04"/>
    <w:rsid w:val="00ED1EF7"/>
    <w:rsid w:val="00ED22F8"/>
    <w:rsid w:val="00ED237F"/>
    <w:rsid w:val="00ED24C9"/>
    <w:rsid w:val="00ED25EC"/>
    <w:rsid w:val="00ED2B2C"/>
    <w:rsid w:val="00ED2D71"/>
    <w:rsid w:val="00ED3440"/>
    <w:rsid w:val="00ED36C9"/>
    <w:rsid w:val="00ED38B0"/>
    <w:rsid w:val="00ED3FEF"/>
    <w:rsid w:val="00ED40BC"/>
    <w:rsid w:val="00ED4138"/>
    <w:rsid w:val="00ED4419"/>
    <w:rsid w:val="00ED4882"/>
    <w:rsid w:val="00ED4B28"/>
    <w:rsid w:val="00ED4F9C"/>
    <w:rsid w:val="00ED5464"/>
    <w:rsid w:val="00ED56EB"/>
    <w:rsid w:val="00ED5BC7"/>
    <w:rsid w:val="00ED6810"/>
    <w:rsid w:val="00ED6BB5"/>
    <w:rsid w:val="00ED721A"/>
    <w:rsid w:val="00ED72FB"/>
    <w:rsid w:val="00ED737A"/>
    <w:rsid w:val="00ED7537"/>
    <w:rsid w:val="00ED76E4"/>
    <w:rsid w:val="00ED7A20"/>
    <w:rsid w:val="00EE0582"/>
    <w:rsid w:val="00EE0E22"/>
    <w:rsid w:val="00EE1D79"/>
    <w:rsid w:val="00EE1FFC"/>
    <w:rsid w:val="00EE22C7"/>
    <w:rsid w:val="00EE22D8"/>
    <w:rsid w:val="00EE25D9"/>
    <w:rsid w:val="00EE2DDF"/>
    <w:rsid w:val="00EE2F77"/>
    <w:rsid w:val="00EE308F"/>
    <w:rsid w:val="00EE381C"/>
    <w:rsid w:val="00EE3CA2"/>
    <w:rsid w:val="00EE4004"/>
    <w:rsid w:val="00EE4530"/>
    <w:rsid w:val="00EE4641"/>
    <w:rsid w:val="00EE491F"/>
    <w:rsid w:val="00EE49F0"/>
    <w:rsid w:val="00EE50BD"/>
    <w:rsid w:val="00EE5145"/>
    <w:rsid w:val="00EE51DA"/>
    <w:rsid w:val="00EE59CA"/>
    <w:rsid w:val="00EE5BF9"/>
    <w:rsid w:val="00EE5F2D"/>
    <w:rsid w:val="00EE5F80"/>
    <w:rsid w:val="00EE60CE"/>
    <w:rsid w:val="00EE6563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7EA"/>
    <w:rsid w:val="00EF0F22"/>
    <w:rsid w:val="00EF1296"/>
    <w:rsid w:val="00EF1336"/>
    <w:rsid w:val="00EF1773"/>
    <w:rsid w:val="00EF1B8A"/>
    <w:rsid w:val="00EF1BCF"/>
    <w:rsid w:val="00EF22F6"/>
    <w:rsid w:val="00EF25EC"/>
    <w:rsid w:val="00EF2C97"/>
    <w:rsid w:val="00EF2E80"/>
    <w:rsid w:val="00EF3362"/>
    <w:rsid w:val="00EF35FC"/>
    <w:rsid w:val="00EF3ADB"/>
    <w:rsid w:val="00EF429A"/>
    <w:rsid w:val="00EF4414"/>
    <w:rsid w:val="00EF4883"/>
    <w:rsid w:val="00EF54A3"/>
    <w:rsid w:val="00EF5522"/>
    <w:rsid w:val="00EF58F6"/>
    <w:rsid w:val="00EF5959"/>
    <w:rsid w:val="00EF59D4"/>
    <w:rsid w:val="00EF5A52"/>
    <w:rsid w:val="00EF5AB9"/>
    <w:rsid w:val="00EF5DDD"/>
    <w:rsid w:val="00EF65CC"/>
    <w:rsid w:val="00EF689F"/>
    <w:rsid w:val="00EF789E"/>
    <w:rsid w:val="00F000EA"/>
    <w:rsid w:val="00F000F9"/>
    <w:rsid w:val="00F00610"/>
    <w:rsid w:val="00F008F6"/>
    <w:rsid w:val="00F011D4"/>
    <w:rsid w:val="00F01CFA"/>
    <w:rsid w:val="00F023A2"/>
    <w:rsid w:val="00F02564"/>
    <w:rsid w:val="00F03481"/>
    <w:rsid w:val="00F0397B"/>
    <w:rsid w:val="00F03D7E"/>
    <w:rsid w:val="00F0410E"/>
    <w:rsid w:val="00F0474E"/>
    <w:rsid w:val="00F0569A"/>
    <w:rsid w:val="00F057A6"/>
    <w:rsid w:val="00F05A0A"/>
    <w:rsid w:val="00F05A76"/>
    <w:rsid w:val="00F05AB6"/>
    <w:rsid w:val="00F0601A"/>
    <w:rsid w:val="00F06150"/>
    <w:rsid w:val="00F065BC"/>
    <w:rsid w:val="00F066C4"/>
    <w:rsid w:val="00F0687D"/>
    <w:rsid w:val="00F06C3F"/>
    <w:rsid w:val="00F06DB4"/>
    <w:rsid w:val="00F07100"/>
    <w:rsid w:val="00F0745F"/>
    <w:rsid w:val="00F077EA"/>
    <w:rsid w:val="00F07942"/>
    <w:rsid w:val="00F07A67"/>
    <w:rsid w:val="00F1079C"/>
    <w:rsid w:val="00F10B61"/>
    <w:rsid w:val="00F10E68"/>
    <w:rsid w:val="00F11114"/>
    <w:rsid w:val="00F11936"/>
    <w:rsid w:val="00F11D07"/>
    <w:rsid w:val="00F12070"/>
    <w:rsid w:val="00F122AD"/>
    <w:rsid w:val="00F1242F"/>
    <w:rsid w:val="00F12565"/>
    <w:rsid w:val="00F125F1"/>
    <w:rsid w:val="00F12926"/>
    <w:rsid w:val="00F12C0F"/>
    <w:rsid w:val="00F13302"/>
    <w:rsid w:val="00F133E0"/>
    <w:rsid w:val="00F1381F"/>
    <w:rsid w:val="00F13963"/>
    <w:rsid w:val="00F1399F"/>
    <w:rsid w:val="00F13E3A"/>
    <w:rsid w:val="00F13EF4"/>
    <w:rsid w:val="00F1416C"/>
    <w:rsid w:val="00F14364"/>
    <w:rsid w:val="00F14592"/>
    <w:rsid w:val="00F147BF"/>
    <w:rsid w:val="00F1496F"/>
    <w:rsid w:val="00F151C6"/>
    <w:rsid w:val="00F15612"/>
    <w:rsid w:val="00F15834"/>
    <w:rsid w:val="00F15B97"/>
    <w:rsid w:val="00F15BD5"/>
    <w:rsid w:val="00F161ED"/>
    <w:rsid w:val="00F162FD"/>
    <w:rsid w:val="00F163D1"/>
    <w:rsid w:val="00F164BB"/>
    <w:rsid w:val="00F167A3"/>
    <w:rsid w:val="00F1691F"/>
    <w:rsid w:val="00F16E44"/>
    <w:rsid w:val="00F175B8"/>
    <w:rsid w:val="00F17F0D"/>
    <w:rsid w:val="00F2014E"/>
    <w:rsid w:val="00F2025D"/>
    <w:rsid w:val="00F203D7"/>
    <w:rsid w:val="00F20595"/>
    <w:rsid w:val="00F20827"/>
    <w:rsid w:val="00F2082C"/>
    <w:rsid w:val="00F208C9"/>
    <w:rsid w:val="00F20B17"/>
    <w:rsid w:val="00F20FA0"/>
    <w:rsid w:val="00F211FF"/>
    <w:rsid w:val="00F213DC"/>
    <w:rsid w:val="00F21494"/>
    <w:rsid w:val="00F21AB9"/>
    <w:rsid w:val="00F21BFF"/>
    <w:rsid w:val="00F223DF"/>
    <w:rsid w:val="00F22613"/>
    <w:rsid w:val="00F227D8"/>
    <w:rsid w:val="00F22A0F"/>
    <w:rsid w:val="00F22F87"/>
    <w:rsid w:val="00F23517"/>
    <w:rsid w:val="00F235F2"/>
    <w:rsid w:val="00F23E11"/>
    <w:rsid w:val="00F2409B"/>
    <w:rsid w:val="00F2462D"/>
    <w:rsid w:val="00F2465E"/>
    <w:rsid w:val="00F24A11"/>
    <w:rsid w:val="00F24DB1"/>
    <w:rsid w:val="00F24E2D"/>
    <w:rsid w:val="00F25063"/>
    <w:rsid w:val="00F2517F"/>
    <w:rsid w:val="00F25E4E"/>
    <w:rsid w:val="00F260F7"/>
    <w:rsid w:val="00F26377"/>
    <w:rsid w:val="00F27252"/>
    <w:rsid w:val="00F2734E"/>
    <w:rsid w:val="00F277B9"/>
    <w:rsid w:val="00F3072B"/>
    <w:rsid w:val="00F30ACB"/>
    <w:rsid w:val="00F30AEA"/>
    <w:rsid w:val="00F30C65"/>
    <w:rsid w:val="00F30E5C"/>
    <w:rsid w:val="00F30FDF"/>
    <w:rsid w:val="00F318BA"/>
    <w:rsid w:val="00F3199B"/>
    <w:rsid w:val="00F32182"/>
    <w:rsid w:val="00F3227E"/>
    <w:rsid w:val="00F3266C"/>
    <w:rsid w:val="00F328EF"/>
    <w:rsid w:val="00F329BC"/>
    <w:rsid w:val="00F32A48"/>
    <w:rsid w:val="00F32C57"/>
    <w:rsid w:val="00F32D2D"/>
    <w:rsid w:val="00F33A94"/>
    <w:rsid w:val="00F33B97"/>
    <w:rsid w:val="00F342F5"/>
    <w:rsid w:val="00F343AB"/>
    <w:rsid w:val="00F344DF"/>
    <w:rsid w:val="00F34557"/>
    <w:rsid w:val="00F3456F"/>
    <w:rsid w:val="00F3492B"/>
    <w:rsid w:val="00F34C53"/>
    <w:rsid w:val="00F34F61"/>
    <w:rsid w:val="00F35693"/>
    <w:rsid w:val="00F35AF5"/>
    <w:rsid w:val="00F35E21"/>
    <w:rsid w:val="00F35EBA"/>
    <w:rsid w:val="00F36414"/>
    <w:rsid w:val="00F366E5"/>
    <w:rsid w:val="00F3739B"/>
    <w:rsid w:val="00F374B2"/>
    <w:rsid w:val="00F377E7"/>
    <w:rsid w:val="00F378F9"/>
    <w:rsid w:val="00F37C28"/>
    <w:rsid w:val="00F37EBE"/>
    <w:rsid w:val="00F37F18"/>
    <w:rsid w:val="00F40595"/>
    <w:rsid w:val="00F40A1E"/>
    <w:rsid w:val="00F40BB9"/>
    <w:rsid w:val="00F41545"/>
    <w:rsid w:val="00F41716"/>
    <w:rsid w:val="00F41DE5"/>
    <w:rsid w:val="00F41F27"/>
    <w:rsid w:val="00F421A7"/>
    <w:rsid w:val="00F43130"/>
    <w:rsid w:val="00F4318E"/>
    <w:rsid w:val="00F4330E"/>
    <w:rsid w:val="00F439BE"/>
    <w:rsid w:val="00F43BB1"/>
    <w:rsid w:val="00F43ED4"/>
    <w:rsid w:val="00F44B0D"/>
    <w:rsid w:val="00F45057"/>
    <w:rsid w:val="00F4549A"/>
    <w:rsid w:val="00F45928"/>
    <w:rsid w:val="00F45980"/>
    <w:rsid w:val="00F463B1"/>
    <w:rsid w:val="00F475A1"/>
    <w:rsid w:val="00F47651"/>
    <w:rsid w:val="00F478D1"/>
    <w:rsid w:val="00F47BBC"/>
    <w:rsid w:val="00F503DE"/>
    <w:rsid w:val="00F50A71"/>
    <w:rsid w:val="00F5127A"/>
    <w:rsid w:val="00F51581"/>
    <w:rsid w:val="00F52309"/>
    <w:rsid w:val="00F52E35"/>
    <w:rsid w:val="00F537AE"/>
    <w:rsid w:val="00F539A8"/>
    <w:rsid w:val="00F53B07"/>
    <w:rsid w:val="00F53D21"/>
    <w:rsid w:val="00F54283"/>
    <w:rsid w:val="00F543E8"/>
    <w:rsid w:val="00F54BE9"/>
    <w:rsid w:val="00F54C17"/>
    <w:rsid w:val="00F54C4F"/>
    <w:rsid w:val="00F54DF4"/>
    <w:rsid w:val="00F559CD"/>
    <w:rsid w:val="00F56528"/>
    <w:rsid w:val="00F5711D"/>
    <w:rsid w:val="00F571C0"/>
    <w:rsid w:val="00F57868"/>
    <w:rsid w:val="00F600CB"/>
    <w:rsid w:val="00F6040A"/>
    <w:rsid w:val="00F60538"/>
    <w:rsid w:val="00F6164B"/>
    <w:rsid w:val="00F61758"/>
    <w:rsid w:val="00F61A65"/>
    <w:rsid w:val="00F61DEA"/>
    <w:rsid w:val="00F61EAB"/>
    <w:rsid w:val="00F62256"/>
    <w:rsid w:val="00F6233D"/>
    <w:rsid w:val="00F6237F"/>
    <w:rsid w:val="00F62676"/>
    <w:rsid w:val="00F62B78"/>
    <w:rsid w:val="00F62BDE"/>
    <w:rsid w:val="00F62DC7"/>
    <w:rsid w:val="00F63B0D"/>
    <w:rsid w:val="00F63D19"/>
    <w:rsid w:val="00F63DCF"/>
    <w:rsid w:val="00F642E0"/>
    <w:rsid w:val="00F6435F"/>
    <w:rsid w:val="00F649EA"/>
    <w:rsid w:val="00F64AE0"/>
    <w:rsid w:val="00F64C2A"/>
    <w:rsid w:val="00F65178"/>
    <w:rsid w:val="00F65805"/>
    <w:rsid w:val="00F6589B"/>
    <w:rsid w:val="00F66662"/>
    <w:rsid w:val="00F66840"/>
    <w:rsid w:val="00F66A4D"/>
    <w:rsid w:val="00F6793E"/>
    <w:rsid w:val="00F6797D"/>
    <w:rsid w:val="00F67FE8"/>
    <w:rsid w:val="00F702E0"/>
    <w:rsid w:val="00F70636"/>
    <w:rsid w:val="00F709E8"/>
    <w:rsid w:val="00F71242"/>
    <w:rsid w:val="00F71448"/>
    <w:rsid w:val="00F718F0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7BD"/>
    <w:rsid w:val="00F748F4"/>
    <w:rsid w:val="00F74DDE"/>
    <w:rsid w:val="00F75528"/>
    <w:rsid w:val="00F7559F"/>
    <w:rsid w:val="00F75649"/>
    <w:rsid w:val="00F75B42"/>
    <w:rsid w:val="00F76047"/>
    <w:rsid w:val="00F767B0"/>
    <w:rsid w:val="00F76A26"/>
    <w:rsid w:val="00F771E8"/>
    <w:rsid w:val="00F774C4"/>
    <w:rsid w:val="00F778B6"/>
    <w:rsid w:val="00F7798B"/>
    <w:rsid w:val="00F77AE2"/>
    <w:rsid w:val="00F77BDA"/>
    <w:rsid w:val="00F77BF1"/>
    <w:rsid w:val="00F77D3A"/>
    <w:rsid w:val="00F77E6C"/>
    <w:rsid w:val="00F77FBA"/>
    <w:rsid w:val="00F800A1"/>
    <w:rsid w:val="00F8015B"/>
    <w:rsid w:val="00F8049E"/>
    <w:rsid w:val="00F8055F"/>
    <w:rsid w:val="00F80685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35E4"/>
    <w:rsid w:val="00F83691"/>
    <w:rsid w:val="00F83833"/>
    <w:rsid w:val="00F84037"/>
    <w:rsid w:val="00F84057"/>
    <w:rsid w:val="00F84584"/>
    <w:rsid w:val="00F848F9"/>
    <w:rsid w:val="00F84A4B"/>
    <w:rsid w:val="00F84AE5"/>
    <w:rsid w:val="00F858C7"/>
    <w:rsid w:val="00F85A58"/>
    <w:rsid w:val="00F85EC7"/>
    <w:rsid w:val="00F860E4"/>
    <w:rsid w:val="00F8629E"/>
    <w:rsid w:val="00F86855"/>
    <w:rsid w:val="00F868E1"/>
    <w:rsid w:val="00F87150"/>
    <w:rsid w:val="00F87187"/>
    <w:rsid w:val="00F8766E"/>
    <w:rsid w:val="00F87993"/>
    <w:rsid w:val="00F900B2"/>
    <w:rsid w:val="00F9019F"/>
    <w:rsid w:val="00F9048D"/>
    <w:rsid w:val="00F90954"/>
    <w:rsid w:val="00F90A9C"/>
    <w:rsid w:val="00F90C72"/>
    <w:rsid w:val="00F90CF4"/>
    <w:rsid w:val="00F911A0"/>
    <w:rsid w:val="00F9142D"/>
    <w:rsid w:val="00F915A0"/>
    <w:rsid w:val="00F925DC"/>
    <w:rsid w:val="00F92CFE"/>
    <w:rsid w:val="00F92D27"/>
    <w:rsid w:val="00F93449"/>
    <w:rsid w:val="00F9358D"/>
    <w:rsid w:val="00F937A9"/>
    <w:rsid w:val="00F93A9B"/>
    <w:rsid w:val="00F93AE2"/>
    <w:rsid w:val="00F93CED"/>
    <w:rsid w:val="00F950C2"/>
    <w:rsid w:val="00F95460"/>
    <w:rsid w:val="00F9574D"/>
    <w:rsid w:val="00F957BB"/>
    <w:rsid w:val="00F95ACB"/>
    <w:rsid w:val="00F95CA1"/>
    <w:rsid w:val="00F95E92"/>
    <w:rsid w:val="00F969F2"/>
    <w:rsid w:val="00F96E08"/>
    <w:rsid w:val="00F9736F"/>
    <w:rsid w:val="00F978BA"/>
    <w:rsid w:val="00F97EEE"/>
    <w:rsid w:val="00FA0A76"/>
    <w:rsid w:val="00FA0F39"/>
    <w:rsid w:val="00FA1289"/>
    <w:rsid w:val="00FA167F"/>
    <w:rsid w:val="00FA17B7"/>
    <w:rsid w:val="00FA18CF"/>
    <w:rsid w:val="00FA1B3C"/>
    <w:rsid w:val="00FA1CE6"/>
    <w:rsid w:val="00FA2298"/>
    <w:rsid w:val="00FA23B5"/>
    <w:rsid w:val="00FA25F5"/>
    <w:rsid w:val="00FA2CC4"/>
    <w:rsid w:val="00FA304E"/>
    <w:rsid w:val="00FA324F"/>
    <w:rsid w:val="00FA3F7B"/>
    <w:rsid w:val="00FA4313"/>
    <w:rsid w:val="00FA44DB"/>
    <w:rsid w:val="00FA4608"/>
    <w:rsid w:val="00FA5269"/>
    <w:rsid w:val="00FA5648"/>
    <w:rsid w:val="00FA6747"/>
    <w:rsid w:val="00FA7149"/>
    <w:rsid w:val="00FA7660"/>
    <w:rsid w:val="00FA771C"/>
    <w:rsid w:val="00FB03DF"/>
    <w:rsid w:val="00FB040B"/>
    <w:rsid w:val="00FB0796"/>
    <w:rsid w:val="00FB07D9"/>
    <w:rsid w:val="00FB0CC0"/>
    <w:rsid w:val="00FB15B8"/>
    <w:rsid w:val="00FB1A8C"/>
    <w:rsid w:val="00FB1ADB"/>
    <w:rsid w:val="00FB1B59"/>
    <w:rsid w:val="00FB1EE1"/>
    <w:rsid w:val="00FB3934"/>
    <w:rsid w:val="00FB3D90"/>
    <w:rsid w:val="00FB3F0A"/>
    <w:rsid w:val="00FB3F24"/>
    <w:rsid w:val="00FB41E5"/>
    <w:rsid w:val="00FB4CB6"/>
    <w:rsid w:val="00FB4DBC"/>
    <w:rsid w:val="00FB5044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A32"/>
    <w:rsid w:val="00FC1D66"/>
    <w:rsid w:val="00FC1E54"/>
    <w:rsid w:val="00FC2C14"/>
    <w:rsid w:val="00FC2EEB"/>
    <w:rsid w:val="00FC3395"/>
    <w:rsid w:val="00FC3398"/>
    <w:rsid w:val="00FC357D"/>
    <w:rsid w:val="00FC3979"/>
    <w:rsid w:val="00FC3DEB"/>
    <w:rsid w:val="00FC3F29"/>
    <w:rsid w:val="00FC4182"/>
    <w:rsid w:val="00FC44B2"/>
    <w:rsid w:val="00FC4A06"/>
    <w:rsid w:val="00FC4A20"/>
    <w:rsid w:val="00FC50E1"/>
    <w:rsid w:val="00FC5DB6"/>
    <w:rsid w:val="00FC66EE"/>
    <w:rsid w:val="00FC6B14"/>
    <w:rsid w:val="00FC73B7"/>
    <w:rsid w:val="00FC74D3"/>
    <w:rsid w:val="00FC7F70"/>
    <w:rsid w:val="00FD0019"/>
    <w:rsid w:val="00FD08D7"/>
    <w:rsid w:val="00FD0AFA"/>
    <w:rsid w:val="00FD0B07"/>
    <w:rsid w:val="00FD1628"/>
    <w:rsid w:val="00FD218C"/>
    <w:rsid w:val="00FD21AE"/>
    <w:rsid w:val="00FD2214"/>
    <w:rsid w:val="00FD2478"/>
    <w:rsid w:val="00FD2485"/>
    <w:rsid w:val="00FD2566"/>
    <w:rsid w:val="00FD2B65"/>
    <w:rsid w:val="00FD3404"/>
    <w:rsid w:val="00FD3A61"/>
    <w:rsid w:val="00FD3ADF"/>
    <w:rsid w:val="00FD3AFF"/>
    <w:rsid w:val="00FD3B81"/>
    <w:rsid w:val="00FD3E3E"/>
    <w:rsid w:val="00FD4305"/>
    <w:rsid w:val="00FD48D9"/>
    <w:rsid w:val="00FD4AFA"/>
    <w:rsid w:val="00FD4C01"/>
    <w:rsid w:val="00FD5165"/>
    <w:rsid w:val="00FD51DE"/>
    <w:rsid w:val="00FD529F"/>
    <w:rsid w:val="00FD5A5C"/>
    <w:rsid w:val="00FD6EA0"/>
    <w:rsid w:val="00FD74F9"/>
    <w:rsid w:val="00FE0795"/>
    <w:rsid w:val="00FE0811"/>
    <w:rsid w:val="00FE0C42"/>
    <w:rsid w:val="00FE0FE7"/>
    <w:rsid w:val="00FE1137"/>
    <w:rsid w:val="00FE11F7"/>
    <w:rsid w:val="00FE1C4D"/>
    <w:rsid w:val="00FE1DC8"/>
    <w:rsid w:val="00FE2130"/>
    <w:rsid w:val="00FE29D2"/>
    <w:rsid w:val="00FE2A95"/>
    <w:rsid w:val="00FE38FA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7FC"/>
    <w:rsid w:val="00FE5911"/>
    <w:rsid w:val="00FE5B70"/>
    <w:rsid w:val="00FE5C2B"/>
    <w:rsid w:val="00FE5DD2"/>
    <w:rsid w:val="00FE61C1"/>
    <w:rsid w:val="00FE643C"/>
    <w:rsid w:val="00FE65DE"/>
    <w:rsid w:val="00FE67F0"/>
    <w:rsid w:val="00FE6A79"/>
    <w:rsid w:val="00FE7674"/>
    <w:rsid w:val="00FE7712"/>
    <w:rsid w:val="00FE781F"/>
    <w:rsid w:val="00FF057F"/>
    <w:rsid w:val="00FF07D4"/>
    <w:rsid w:val="00FF0C08"/>
    <w:rsid w:val="00FF0D2B"/>
    <w:rsid w:val="00FF1401"/>
    <w:rsid w:val="00FF16A8"/>
    <w:rsid w:val="00FF192E"/>
    <w:rsid w:val="00FF22E9"/>
    <w:rsid w:val="00FF2581"/>
    <w:rsid w:val="00FF2A2B"/>
    <w:rsid w:val="00FF305E"/>
    <w:rsid w:val="00FF3102"/>
    <w:rsid w:val="00FF31C4"/>
    <w:rsid w:val="00FF32E1"/>
    <w:rsid w:val="00FF3603"/>
    <w:rsid w:val="00FF3683"/>
    <w:rsid w:val="00FF3795"/>
    <w:rsid w:val="00FF3C32"/>
    <w:rsid w:val="00FF3E75"/>
    <w:rsid w:val="00FF41A6"/>
    <w:rsid w:val="00FF45A4"/>
    <w:rsid w:val="00FF467E"/>
    <w:rsid w:val="00FF487A"/>
    <w:rsid w:val="00FF48B1"/>
    <w:rsid w:val="00FF501A"/>
    <w:rsid w:val="00FF50C1"/>
    <w:rsid w:val="00FF567F"/>
    <w:rsid w:val="00FF5D25"/>
    <w:rsid w:val="00FF5E1F"/>
    <w:rsid w:val="00FF5EC2"/>
    <w:rsid w:val="00FF64E0"/>
    <w:rsid w:val="00FF65BA"/>
    <w:rsid w:val="00FF744F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C7AAC"/>
  <w15:docId w15:val="{FEEF11C1-4D1A-40F0-A620-8F870D97D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DE7BED"/>
    <w:pPr>
      <w:spacing w:before="120" w:line="240" w:lineRule="auto"/>
      <w:jc w:val="left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6"/>
    <w:next w:val="a6"/>
    <w:link w:val="10"/>
    <w:qFormat/>
    <w:rsid w:val="008324F0"/>
    <w:pPr>
      <w:keepNext/>
      <w:numPr>
        <w:numId w:val="2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6"/>
    <w:next w:val="a6"/>
    <w:link w:val="20"/>
    <w:qFormat/>
    <w:rsid w:val="008324F0"/>
    <w:pPr>
      <w:keepNext/>
      <w:numPr>
        <w:ilvl w:val="1"/>
        <w:numId w:val="2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6"/>
    <w:next w:val="a6"/>
    <w:link w:val="30"/>
    <w:qFormat/>
    <w:rsid w:val="008324F0"/>
    <w:pPr>
      <w:keepNext/>
      <w:numPr>
        <w:ilvl w:val="2"/>
        <w:numId w:val="2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6"/>
    <w:next w:val="a6"/>
    <w:link w:val="40"/>
    <w:qFormat/>
    <w:rsid w:val="008324F0"/>
    <w:pPr>
      <w:keepNext/>
      <w:numPr>
        <w:ilvl w:val="3"/>
        <w:numId w:val="2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2233AE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6"/>
    <w:next w:val="a6"/>
    <w:link w:val="60"/>
    <w:qFormat/>
    <w:rsid w:val="008324F0"/>
    <w:pPr>
      <w:numPr>
        <w:ilvl w:val="5"/>
        <w:numId w:val="2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6"/>
    <w:next w:val="a6"/>
    <w:link w:val="70"/>
    <w:qFormat/>
    <w:rsid w:val="008324F0"/>
    <w:pPr>
      <w:numPr>
        <w:ilvl w:val="6"/>
        <w:numId w:val="2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6"/>
    <w:next w:val="a6"/>
    <w:link w:val="80"/>
    <w:qFormat/>
    <w:rsid w:val="008324F0"/>
    <w:pPr>
      <w:numPr>
        <w:ilvl w:val="7"/>
        <w:numId w:val="2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8324F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7"/>
    <w:link w:val="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7"/>
    <w:link w:val="3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7"/>
    <w:link w:val="4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7"/>
    <w:link w:val="6"/>
    <w:rsid w:val="008324F0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7"/>
    <w:link w:val="7"/>
    <w:rsid w:val="008324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7"/>
    <w:link w:val="8"/>
    <w:rsid w:val="008324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a">
    <w:name w:val="Title"/>
    <w:basedOn w:val="a6"/>
    <w:link w:val="ab"/>
    <w:qFormat/>
    <w:rsid w:val="00DE7BED"/>
    <w:pPr>
      <w:jc w:val="center"/>
    </w:pPr>
    <w:rPr>
      <w:b/>
      <w:bCs/>
      <w:sz w:val="28"/>
    </w:rPr>
  </w:style>
  <w:style w:type="character" w:customStyle="1" w:styleId="ab">
    <w:name w:val="Заголовок Знак"/>
    <w:basedOn w:val="a7"/>
    <w:link w:val="aa"/>
    <w:rsid w:val="00DE7BED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c">
    <w:name w:val="List Paragraph"/>
    <w:aliases w:val="Заголовок_3"/>
    <w:basedOn w:val="a6"/>
    <w:link w:val="ad"/>
    <w:uiPriority w:val="99"/>
    <w:qFormat/>
    <w:rsid w:val="00DE7BED"/>
    <w:pPr>
      <w:ind w:left="720"/>
      <w:contextualSpacing/>
    </w:pPr>
  </w:style>
  <w:style w:type="paragraph" w:customStyle="1" w:styleId="a5">
    <w:name w:val="Буллит"/>
    <w:basedOn w:val="a6"/>
    <w:link w:val="ae"/>
    <w:qFormat/>
    <w:rsid w:val="00DE7BE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e">
    <w:name w:val="Буллит Знак"/>
    <w:basedOn w:val="a7"/>
    <w:link w:val="a5"/>
    <w:rsid w:val="00DE7BED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DE7BED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Times New Roman" w:eastAsia="Times New Roman" w:hAnsi="Times New Roman" w:cs="Times New Roman"/>
      <w:lang w:eastAsia="ru-RU"/>
    </w:rPr>
  </w:style>
  <w:style w:type="character" w:styleId="af">
    <w:name w:val="Hyperlink"/>
    <w:unhideWhenUsed/>
    <w:rsid w:val="006C094E"/>
    <w:rPr>
      <w:rFonts w:ascii="Arial" w:hAnsi="Arial"/>
      <w:color w:val="0000FF"/>
      <w:u w:val="single"/>
    </w:rPr>
  </w:style>
  <w:style w:type="paragraph" w:customStyle="1" w:styleId="21">
    <w:name w:val="Основной текст 21"/>
    <w:basedOn w:val="a6"/>
    <w:rsid w:val="00EF1336"/>
    <w:pPr>
      <w:suppressAutoHyphens/>
      <w:spacing w:before="0"/>
    </w:pPr>
    <w:rPr>
      <w:rFonts w:ascii="Times New Roman" w:hAnsi="Times New Roman"/>
      <w:sz w:val="24"/>
      <w:szCs w:val="20"/>
      <w:lang w:eastAsia="ar-SA"/>
    </w:rPr>
  </w:style>
  <w:style w:type="paragraph" w:styleId="af0">
    <w:name w:val="header"/>
    <w:basedOn w:val="a6"/>
    <w:link w:val="af1"/>
    <w:uiPriority w:val="99"/>
    <w:rsid w:val="00EF1336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1">
    <w:name w:val="Верхний колонтитул Знак"/>
    <w:basedOn w:val="a7"/>
    <w:link w:val="af0"/>
    <w:uiPriority w:val="99"/>
    <w:rsid w:val="00EF13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0">
    <w:name w:val="WW8Num3z0"/>
    <w:rsid w:val="008324F0"/>
    <w:rPr>
      <w:rFonts w:ascii="Symbol" w:hAnsi="Symbol"/>
    </w:rPr>
  </w:style>
  <w:style w:type="character" w:customStyle="1" w:styleId="WW8Num4z0">
    <w:name w:val="WW8Num4z0"/>
    <w:rsid w:val="008324F0"/>
    <w:rPr>
      <w:rFonts w:ascii="Symbol" w:hAnsi="Symbol"/>
    </w:rPr>
  </w:style>
  <w:style w:type="character" w:customStyle="1" w:styleId="WW8Num6z0">
    <w:name w:val="WW8Num6z0"/>
    <w:rsid w:val="008324F0"/>
    <w:rPr>
      <w:rFonts w:ascii="Symbol" w:hAnsi="Symbol"/>
    </w:rPr>
  </w:style>
  <w:style w:type="character" w:customStyle="1" w:styleId="WW8Num7z0">
    <w:name w:val="WW8Num7z0"/>
    <w:rsid w:val="008324F0"/>
    <w:rPr>
      <w:rFonts w:ascii="Symbol" w:hAnsi="Symbol"/>
    </w:rPr>
  </w:style>
  <w:style w:type="character" w:customStyle="1" w:styleId="WW8Num8z0">
    <w:name w:val="WW8Num8z0"/>
    <w:rsid w:val="008324F0"/>
    <w:rPr>
      <w:rFonts w:ascii="Symbol" w:hAnsi="Symbol"/>
    </w:rPr>
  </w:style>
  <w:style w:type="character" w:customStyle="1" w:styleId="WW8Num8z1">
    <w:name w:val="WW8Num8z1"/>
    <w:rsid w:val="008324F0"/>
    <w:rPr>
      <w:rFonts w:ascii="Courier New" w:hAnsi="Courier New"/>
    </w:rPr>
  </w:style>
  <w:style w:type="character" w:customStyle="1" w:styleId="WW8Num8z2">
    <w:name w:val="WW8Num8z2"/>
    <w:rsid w:val="008324F0"/>
    <w:rPr>
      <w:rFonts w:ascii="Wingdings" w:hAnsi="Wingdings"/>
    </w:rPr>
  </w:style>
  <w:style w:type="character" w:customStyle="1" w:styleId="WW8Num8z4">
    <w:name w:val="WW8Num8z4"/>
    <w:rsid w:val="008324F0"/>
    <w:rPr>
      <w:rFonts w:ascii="Courier New" w:hAnsi="Courier New" w:cs="Courier New"/>
    </w:rPr>
  </w:style>
  <w:style w:type="character" w:customStyle="1" w:styleId="Absatz-Standardschriftart">
    <w:name w:val="Absatz-Standardschriftart"/>
    <w:rsid w:val="008324F0"/>
  </w:style>
  <w:style w:type="character" w:customStyle="1" w:styleId="WW-Absatz-Standardschriftart">
    <w:name w:val="WW-Absatz-Standardschriftart"/>
    <w:rsid w:val="008324F0"/>
  </w:style>
  <w:style w:type="character" w:customStyle="1" w:styleId="WW8Num1z0">
    <w:name w:val="WW8Num1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1">
    <w:name w:val="WW8Num3z1"/>
    <w:rsid w:val="008324F0"/>
    <w:rPr>
      <w:rFonts w:ascii="Courier New" w:hAnsi="Courier New" w:cs="Courier New"/>
    </w:rPr>
  </w:style>
  <w:style w:type="character" w:customStyle="1" w:styleId="WW8Num3z2">
    <w:name w:val="WW8Num3z2"/>
    <w:rsid w:val="008324F0"/>
    <w:rPr>
      <w:rFonts w:ascii="Wingdings" w:hAnsi="Wingdings"/>
    </w:rPr>
  </w:style>
  <w:style w:type="character" w:customStyle="1" w:styleId="WW8Num5z0">
    <w:name w:val="WW8Num5z0"/>
    <w:rsid w:val="008324F0"/>
    <w:rPr>
      <w:rFonts w:ascii="Symbol" w:hAnsi="Symbol"/>
    </w:rPr>
  </w:style>
  <w:style w:type="character" w:customStyle="1" w:styleId="WW8Num5z1">
    <w:name w:val="WW8Num5z1"/>
    <w:rsid w:val="008324F0"/>
    <w:rPr>
      <w:rFonts w:ascii="Courier New" w:hAnsi="Courier New" w:cs="Courier New"/>
    </w:rPr>
  </w:style>
  <w:style w:type="character" w:customStyle="1" w:styleId="WW8Num5z2">
    <w:name w:val="WW8Num5z2"/>
    <w:rsid w:val="008324F0"/>
    <w:rPr>
      <w:rFonts w:ascii="Wingdings" w:hAnsi="Wingdings"/>
    </w:rPr>
  </w:style>
  <w:style w:type="character" w:customStyle="1" w:styleId="WW8Num7z1">
    <w:name w:val="WW8Num7z1"/>
    <w:rsid w:val="008324F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8324F0"/>
    <w:rPr>
      <w:rFonts w:ascii="Symbol" w:hAnsi="Symbol"/>
    </w:rPr>
  </w:style>
  <w:style w:type="character" w:customStyle="1" w:styleId="WW8Num9z1">
    <w:name w:val="WW8Num9z1"/>
    <w:rsid w:val="008324F0"/>
    <w:rPr>
      <w:rFonts w:ascii="Courier New" w:hAnsi="Courier New" w:cs="Courier New"/>
    </w:rPr>
  </w:style>
  <w:style w:type="character" w:customStyle="1" w:styleId="WW8Num9z2">
    <w:name w:val="WW8Num9z2"/>
    <w:rsid w:val="008324F0"/>
    <w:rPr>
      <w:rFonts w:ascii="Wingdings" w:hAnsi="Wingdings"/>
    </w:rPr>
  </w:style>
  <w:style w:type="character" w:customStyle="1" w:styleId="WW8Num12z1">
    <w:name w:val="WW8Num12z1"/>
    <w:rsid w:val="008324F0"/>
    <w:rPr>
      <w:rFonts w:ascii="Symbol" w:hAnsi="Symbol"/>
    </w:rPr>
  </w:style>
  <w:style w:type="character" w:customStyle="1" w:styleId="WW8Num13z1">
    <w:name w:val="WW8Num13z1"/>
    <w:rsid w:val="008324F0"/>
    <w:rPr>
      <w:rFonts w:ascii="Symbol" w:hAnsi="Symbol"/>
    </w:rPr>
  </w:style>
  <w:style w:type="character" w:customStyle="1" w:styleId="WW8Num15z0">
    <w:name w:val="WW8Num15z0"/>
    <w:rsid w:val="008324F0"/>
    <w:rPr>
      <w:rFonts w:ascii="Symbol" w:hAnsi="Symbol"/>
    </w:rPr>
  </w:style>
  <w:style w:type="character" w:customStyle="1" w:styleId="WW8Num15z1">
    <w:name w:val="WW8Num15z1"/>
    <w:rsid w:val="008324F0"/>
    <w:rPr>
      <w:rFonts w:ascii="Times New Roman" w:hAnsi="Times New Roman" w:cs="Times New Roman"/>
    </w:rPr>
  </w:style>
  <w:style w:type="character" w:customStyle="1" w:styleId="WW8Num15z2">
    <w:name w:val="WW8Num15z2"/>
    <w:rsid w:val="008324F0"/>
    <w:rPr>
      <w:rFonts w:ascii="Wingdings" w:hAnsi="Wingdings"/>
    </w:rPr>
  </w:style>
  <w:style w:type="character" w:customStyle="1" w:styleId="WW8Num15z4">
    <w:name w:val="WW8Num15z4"/>
    <w:rsid w:val="008324F0"/>
    <w:rPr>
      <w:rFonts w:ascii="Courier New" w:hAnsi="Courier New" w:cs="Courier New"/>
    </w:rPr>
  </w:style>
  <w:style w:type="character" w:customStyle="1" w:styleId="WW8Num17z1">
    <w:name w:val="WW8Num17z1"/>
    <w:rsid w:val="008324F0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324F0"/>
    <w:rPr>
      <w:rFonts w:ascii="Symbol" w:hAnsi="Symbol"/>
    </w:rPr>
  </w:style>
  <w:style w:type="character" w:customStyle="1" w:styleId="WW8Num21z1">
    <w:name w:val="WW8Num21z1"/>
    <w:rsid w:val="008324F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rsid w:val="008324F0"/>
  </w:style>
  <w:style w:type="character" w:customStyle="1" w:styleId="af2">
    <w:name w:val="Основной шрифт"/>
    <w:rsid w:val="008324F0"/>
  </w:style>
  <w:style w:type="paragraph" w:customStyle="1" w:styleId="12">
    <w:name w:val="Заголовок1"/>
    <w:basedOn w:val="a6"/>
    <w:next w:val="af3"/>
    <w:rsid w:val="008324F0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af3">
    <w:name w:val="Body Text"/>
    <w:basedOn w:val="a6"/>
    <w:link w:val="af4"/>
    <w:rsid w:val="008324F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f4">
    <w:name w:val="Основной текст Знак"/>
    <w:basedOn w:val="a7"/>
    <w:link w:val="af3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5">
    <w:name w:val="List"/>
    <w:basedOn w:val="af3"/>
    <w:rsid w:val="008324F0"/>
    <w:rPr>
      <w:rFonts w:ascii="Arial" w:hAnsi="Arial" w:cs="Tahoma"/>
    </w:rPr>
  </w:style>
  <w:style w:type="paragraph" w:customStyle="1" w:styleId="13">
    <w:name w:val="Название1"/>
    <w:basedOn w:val="a6"/>
    <w:rsid w:val="008324F0"/>
    <w:pPr>
      <w:suppressLineNumbers/>
      <w:suppressAutoHyphens/>
      <w:spacing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6"/>
    <w:rsid w:val="008324F0"/>
    <w:pPr>
      <w:suppressLineNumbers/>
      <w:suppressAutoHyphens/>
      <w:spacing w:before="0"/>
    </w:pPr>
    <w:rPr>
      <w:rFonts w:cs="Tahoma"/>
      <w:sz w:val="20"/>
      <w:szCs w:val="20"/>
      <w:lang w:eastAsia="ar-SA"/>
    </w:rPr>
  </w:style>
  <w:style w:type="paragraph" w:styleId="af6">
    <w:name w:val="Body Text Indent"/>
    <w:basedOn w:val="a6"/>
    <w:link w:val="af7"/>
    <w:rsid w:val="008324F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f7">
    <w:name w:val="Основной текст с отступом Знак"/>
    <w:basedOn w:val="a7"/>
    <w:link w:val="af6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6"/>
    <w:rsid w:val="008324F0"/>
    <w:pPr>
      <w:suppressAutoHyphens/>
      <w:spacing w:before="0"/>
      <w:ind w:firstLine="720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6"/>
    <w:rsid w:val="008324F0"/>
    <w:pPr>
      <w:suppressAutoHyphens/>
      <w:spacing w:before="0"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f8">
    <w:name w:val="Balloon Text"/>
    <w:basedOn w:val="a6"/>
    <w:link w:val="af9"/>
    <w:uiPriority w:val="99"/>
    <w:rsid w:val="008324F0"/>
    <w:pPr>
      <w:suppressAutoHyphens/>
      <w:spacing w:before="0"/>
    </w:pPr>
    <w:rPr>
      <w:rFonts w:ascii="Tahoma" w:hAnsi="Tahoma" w:cs="Tahoma"/>
      <w:sz w:val="16"/>
      <w:szCs w:val="16"/>
      <w:lang w:eastAsia="ar-SA"/>
    </w:rPr>
  </w:style>
  <w:style w:type="character" w:customStyle="1" w:styleId="af9">
    <w:name w:val="Текст выноски Знак"/>
    <w:basedOn w:val="a7"/>
    <w:link w:val="af8"/>
    <w:uiPriority w:val="99"/>
    <w:rsid w:val="008324F0"/>
    <w:rPr>
      <w:rFonts w:ascii="Tahoma" w:eastAsia="Times New Roman" w:hAnsi="Tahoma" w:cs="Tahoma"/>
      <w:sz w:val="16"/>
      <w:szCs w:val="16"/>
      <w:lang w:eastAsia="ar-SA"/>
    </w:rPr>
  </w:style>
  <w:style w:type="paragraph" w:styleId="afa">
    <w:name w:val="footer"/>
    <w:basedOn w:val="a6"/>
    <w:link w:val="afb"/>
    <w:uiPriority w:val="99"/>
    <w:rsid w:val="008324F0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b">
    <w:name w:val="Нижний колонтитул Знак"/>
    <w:basedOn w:val="a7"/>
    <w:link w:val="afa"/>
    <w:uiPriority w:val="99"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Знак1"/>
    <w:basedOn w:val="a6"/>
    <w:rsid w:val="008324F0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styleId="afc">
    <w:name w:val="Subtitle"/>
    <w:basedOn w:val="12"/>
    <w:next w:val="af3"/>
    <w:link w:val="afd"/>
    <w:qFormat/>
    <w:rsid w:val="008324F0"/>
    <w:pPr>
      <w:jc w:val="center"/>
    </w:pPr>
    <w:rPr>
      <w:i/>
      <w:iCs/>
    </w:rPr>
  </w:style>
  <w:style w:type="character" w:customStyle="1" w:styleId="afd">
    <w:name w:val="Подзаголовок Знак"/>
    <w:basedOn w:val="a7"/>
    <w:link w:val="afc"/>
    <w:rsid w:val="008324F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310">
    <w:name w:val="Основной текст 31"/>
    <w:basedOn w:val="a6"/>
    <w:rsid w:val="008324F0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afe">
    <w:name w:val="Знак"/>
    <w:basedOn w:val="a6"/>
    <w:rsid w:val="008324F0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">
    <w:name w:val="Содержимое таблицы"/>
    <w:basedOn w:val="a6"/>
    <w:rsid w:val="008324F0"/>
    <w:pPr>
      <w:suppressLineNumbers/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paragraph" w:customStyle="1" w:styleId="aff0">
    <w:name w:val="Заголовок таблицы"/>
    <w:basedOn w:val="aff"/>
    <w:rsid w:val="008324F0"/>
    <w:pPr>
      <w:jc w:val="center"/>
    </w:pPr>
    <w:rPr>
      <w:b/>
      <w:bCs/>
    </w:rPr>
  </w:style>
  <w:style w:type="paragraph" w:customStyle="1" w:styleId="aff1">
    <w:name w:val="Содержимое врезки"/>
    <w:basedOn w:val="af3"/>
    <w:rsid w:val="008324F0"/>
  </w:style>
  <w:style w:type="character" w:customStyle="1" w:styleId="22">
    <w:name w:val="Основной текст с отступом 2 Знак"/>
    <w:basedOn w:val="a7"/>
    <w:link w:val="23"/>
    <w:uiPriority w:val="99"/>
    <w:semiHidden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3">
    <w:name w:val="Body Text Indent 2"/>
    <w:basedOn w:val="a6"/>
    <w:link w:val="22"/>
    <w:uiPriority w:val="99"/>
    <w:semiHidden/>
    <w:unhideWhenUsed/>
    <w:rsid w:val="008324F0"/>
    <w:pPr>
      <w:suppressAutoHyphens/>
      <w:spacing w:before="0" w:after="120" w:line="480" w:lineRule="auto"/>
      <w:ind w:left="283"/>
    </w:pPr>
    <w:rPr>
      <w:rFonts w:ascii="Times New Roman" w:hAnsi="Times New Roman"/>
      <w:sz w:val="20"/>
      <w:szCs w:val="20"/>
      <w:lang w:eastAsia="ar-SA"/>
    </w:rPr>
  </w:style>
  <w:style w:type="paragraph" w:styleId="32">
    <w:name w:val="Body Text 3"/>
    <w:basedOn w:val="a6"/>
    <w:link w:val="33"/>
    <w:rsid w:val="008324F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7"/>
    <w:link w:val="32"/>
    <w:rsid w:val="008324F0"/>
    <w:rPr>
      <w:rFonts w:ascii="Times New Roman" w:eastAsia="Times New Roman" w:hAnsi="Times New Roman" w:cs="Times New Roman"/>
      <w:sz w:val="16"/>
      <w:szCs w:val="16"/>
    </w:rPr>
  </w:style>
  <w:style w:type="paragraph" w:customStyle="1" w:styleId="311">
    <w:name w:val="31"/>
    <w:basedOn w:val="a6"/>
    <w:rsid w:val="008324F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imes12">
    <w:name w:val="Times 12"/>
    <w:basedOn w:val="a6"/>
    <w:rsid w:val="00B71877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320">
    <w:name w:val="Основной текст 32"/>
    <w:basedOn w:val="a6"/>
    <w:rsid w:val="00C55087"/>
    <w:pPr>
      <w:spacing w:before="0"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50">
    <w:name w:val="Заголовок 5 Знак"/>
    <w:basedOn w:val="a7"/>
    <w:link w:val="5"/>
    <w:uiPriority w:val="9"/>
    <w:semiHidden/>
    <w:rsid w:val="002233A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customStyle="1" w:styleId="110">
    <w:name w:val="Знак11"/>
    <w:basedOn w:val="a6"/>
    <w:rsid w:val="002233AE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customStyle="1" w:styleId="24">
    <w:name w:val="Знак2"/>
    <w:basedOn w:val="a6"/>
    <w:rsid w:val="002233AE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f2">
    <w:name w:val="Block Text"/>
    <w:basedOn w:val="a6"/>
    <w:semiHidden/>
    <w:rsid w:val="002233A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customStyle="1" w:styleId="a0">
    <w:name w:val="Пункт"/>
    <w:basedOn w:val="a6"/>
    <w:rsid w:val="002233AE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2233A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2233A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2233AE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6"/>
    <w:rsid w:val="002233AE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2233AE"/>
    <w:pPr>
      <w:keepNext/>
      <w:numPr>
        <w:ilvl w:val="0"/>
      </w:numPr>
    </w:pPr>
    <w:rPr>
      <w:b/>
      <w:i/>
    </w:rPr>
  </w:style>
  <w:style w:type="character" w:styleId="aff3">
    <w:name w:val="Strong"/>
    <w:uiPriority w:val="22"/>
    <w:qFormat/>
    <w:rsid w:val="002233AE"/>
    <w:rPr>
      <w:b/>
      <w:bCs/>
    </w:rPr>
  </w:style>
  <w:style w:type="paragraph" w:customStyle="1" w:styleId="xl22">
    <w:name w:val="xl22"/>
    <w:basedOn w:val="a6"/>
    <w:rsid w:val="002233AE"/>
    <w:pPr>
      <w:spacing w:before="100" w:beforeAutospacing="1" w:after="100" w:afterAutospacing="1"/>
    </w:pPr>
    <w:rPr>
      <w:rFonts w:cs="Arial"/>
      <w:sz w:val="24"/>
      <w:lang w:val="en-GB" w:eastAsia="en-US"/>
    </w:rPr>
  </w:style>
  <w:style w:type="table" w:styleId="aff4">
    <w:name w:val="Table Grid"/>
    <w:basedOn w:val="a8"/>
    <w:uiPriority w:val="59"/>
    <w:rsid w:val="002233AE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6"/>
    <w:rsid w:val="002233AE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6">
    <w:name w:val="Основной текст1"/>
    <w:basedOn w:val="a6"/>
    <w:link w:val="Bodytext"/>
    <w:rsid w:val="002233AE"/>
    <w:pPr>
      <w:shd w:val="clear" w:color="auto" w:fill="FFFFFF"/>
      <w:spacing w:before="0" w:line="0" w:lineRule="atLeast"/>
    </w:pPr>
    <w:rPr>
      <w:rFonts w:eastAsia="Arial" w:cs="Arial"/>
      <w:sz w:val="15"/>
      <w:szCs w:val="15"/>
      <w:lang w:eastAsia="en-US"/>
    </w:rPr>
  </w:style>
  <w:style w:type="character" w:customStyle="1" w:styleId="BodytextCandara8ptNotBold">
    <w:name w:val="Body text + Candara;8 pt;Not Bold"/>
    <w:rsid w:val="002233AE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ff5">
    <w:name w:val="caption"/>
    <w:basedOn w:val="a6"/>
    <w:next w:val="afc"/>
    <w:qFormat/>
    <w:rsid w:val="002233AE"/>
    <w:pPr>
      <w:suppressAutoHyphens/>
      <w:spacing w:before="0"/>
      <w:jc w:val="center"/>
    </w:pPr>
    <w:rPr>
      <w:rFonts w:ascii="Times New Roman" w:hAnsi="Times New Roman"/>
      <w:b/>
      <w:bCs/>
      <w:sz w:val="28"/>
      <w:lang w:eastAsia="zh-CN"/>
    </w:rPr>
  </w:style>
  <w:style w:type="character" w:customStyle="1" w:styleId="Bodytext3">
    <w:name w:val="Body text (3)_"/>
    <w:link w:val="Bodytext30"/>
    <w:rsid w:val="002233AE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6"/>
    <w:link w:val="Bodytext3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Bodytext4">
    <w:name w:val="Body text (4)_"/>
    <w:link w:val="Bodytext40"/>
    <w:rsid w:val="002233AE"/>
    <w:rPr>
      <w:shd w:val="clear" w:color="auto" w:fill="FFFFFF"/>
    </w:rPr>
  </w:style>
  <w:style w:type="paragraph" w:customStyle="1" w:styleId="Bodytext40">
    <w:name w:val="Body text (4)"/>
    <w:basedOn w:val="a6"/>
    <w:link w:val="Bodytext4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10">
    <w:name w:val="Body text (10)_"/>
    <w:link w:val="Bodytext100"/>
    <w:rsid w:val="002233AE"/>
    <w:rPr>
      <w:shd w:val="clear" w:color="auto" w:fill="FFFFFF"/>
    </w:rPr>
  </w:style>
  <w:style w:type="paragraph" w:customStyle="1" w:styleId="Bodytext100">
    <w:name w:val="Body text (10)"/>
    <w:basedOn w:val="a6"/>
    <w:link w:val="Bodytext10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7">
    <w:name w:val="Body text (7)_"/>
    <w:link w:val="Bodytext70"/>
    <w:rsid w:val="002233AE"/>
    <w:rPr>
      <w:sz w:val="18"/>
      <w:szCs w:val="18"/>
      <w:shd w:val="clear" w:color="auto" w:fill="FFFFFF"/>
    </w:rPr>
  </w:style>
  <w:style w:type="paragraph" w:customStyle="1" w:styleId="Bodytext70">
    <w:name w:val="Body text (7)"/>
    <w:basedOn w:val="a6"/>
    <w:link w:val="Bodytext7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Bodytext9">
    <w:name w:val="Body text (9)_"/>
    <w:link w:val="Bodytext90"/>
    <w:rsid w:val="002233AE"/>
    <w:rPr>
      <w:shd w:val="clear" w:color="auto" w:fill="FFFFFF"/>
    </w:rPr>
  </w:style>
  <w:style w:type="character" w:customStyle="1" w:styleId="Bodytext8">
    <w:name w:val="Body text (8)_"/>
    <w:link w:val="Bodytext80"/>
    <w:rsid w:val="002233AE"/>
    <w:rPr>
      <w:shd w:val="clear" w:color="auto" w:fill="FFFFFF"/>
    </w:rPr>
  </w:style>
  <w:style w:type="paragraph" w:customStyle="1" w:styleId="Bodytext90">
    <w:name w:val="Body text (9)"/>
    <w:basedOn w:val="a6"/>
    <w:link w:val="Bodytext9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Bodytext80">
    <w:name w:val="Body text (8)"/>
    <w:basedOn w:val="a6"/>
    <w:link w:val="Bodytext8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WW8Num13z3">
    <w:name w:val="WW8Num13z3"/>
    <w:rsid w:val="008F3A32"/>
    <w:rPr>
      <w:rFonts w:ascii="Symbol" w:hAnsi="Symbol" w:cs="Symbol"/>
    </w:rPr>
  </w:style>
  <w:style w:type="character" w:styleId="aff6">
    <w:name w:val="Emphasis"/>
    <w:uiPriority w:val="20"/>
    <w:qFormat/>
    <w:rsid w:val="00221167"/>
    <w:rPr>
      <w:i/>
      <w:iCs/>
    </w:rPr>
  </w:style>
  <w:style w:type="paragraph" w:customStyle="1" w:styleId="Style9">
    <w:name w:val="Style9"/>
    <w:basedOn w:val="a6"/>
    <w:uiPriority w:val="99"/>
    <w:rsid w:val="00473DE2"/>
    <w:pPr>
      <w:widowControl w:val="0"/>
      <w:autoSpaceDE w:val="0"/>
      <w:autoSpaceDN w:val="0"/>
      <w:adjustRightInd w:val="0"/>
      <w:spacing w:before="0" w:line="276" w:lineRule="exact"/>
      <w:jc w:val="both"/>
    </w:pPr>
    <w:rPr>
      <w:rFonts w:ascii="Impact" w:hAnsi="Impact"/>
      <w:sz w:val="24"/>
    </w:rPr>
  </w:style>
  <w:style w:type="character" w:customStyle="1" w:styleId="17">
    <w:name w:val="Неразрешенное упоминание1"/>
    <w:basedOn w:val="a7"/>
    <w:uiPriority w:val="99"/>
    <w:semiHidden/>
    <w:unhideWhenUsed/>
    <w:rsid w:val="005A3B9F"/>
    <w:rPr>
      <w:color w:val="605E5C"/>
      <w:shd w:val="clear" w:color="auto" w:fill="E1DFDD"/>
    </w:rPr>
  </w:style>
  <w:style w:type="character" w:customStyle="1" w:styleId="aff7">
    <w:name w:val="Другое_"/>
    <w:basedOn w:val="a7"/>
    <w:link w:val="aff8"/>
    <w:rsid w:val="009951F7"/>
    <w:rPr>
      <w:rFonts w:eastAsia="Times New Roman"/>
    </w:rPr>
  </w:style>
  <w:style w:type="paragraph" w:customStyle="1" w:styleId="aff8">
    <w:name w:val="Другое"/>
    <w:basedOn w:val="a6"/>
    <w:link w:val="aff7"/>
    <w:rsid w:val="009951F7"/>
    <w:pPr>
      <w:widowControl w:val="0"/>
      <w:spacing w:before="0" w:line="264" w:lineRule="auto"/>
    </w:pPr>
    <w:rPr>
      <w:rFonts w:asciiTheme="minorHAnsi" w:hAnsiTheme="minorHAnsi" w:cstheme="minorBidi"/>
      <w:szCs w:val="22"/>
      <w:lang w:eastAsia="en-US"/>
    </w:rPr>
  </w:style>
  <w:style w:type="paragraph" w:styleId="aff9">
    <w:name w:val="No Spacing"/>
    <w:uiPriority w:val="1"/>
    <w:qFormat/>
    <w:rsid w:val="009951F7"/>
    <w:pPr>
      <w:widowControl w:val="0"/>
      <w:spacing w:line="240" w:lineRule="auto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5">
    <w:name w:val="Неразрешенное упоминание2"/>
    <w:basedOn w:val="a7"/>
    <w:uiPriority w:val="99"/>
    <w:semiHidden/>
    <w:unhideWhenUsed/>
    <w:rsid w:val="00ED0FF2"/>
    <w:rPr>
      <w:color w:val="605E5C"/>
      <w:shd w:val="clear" w:color="auto" w:fill="E1DFDD"/>
    </w:rPr>
  </w:style>
  <w:style w:type="character" w:styleId="affa">
    <w:name w:val="FollowedHyperlink"/>
    <w:basedOn w:val="a7"/>
    <w:uiPriority w:val="99"/>
    <w:semiHidden/>
    <w:unhideWhenUsed/>
    <w:rsid w:val="000D0713"/>
    <w:rPr>
      <w:color w:val="800080" w:themeColor="followedHyperlink"/>
      <w:u w:val="single"/>
    </w:rPr>
  </w:style>
  <w:style w:type="character" w:customStyle="1" w:styleId="affb">
    <w:name w:val="Основной текст_"/>
    <w:basedOn w:val="a7"/>
    <w:rsid w:val="00364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8">
    <w:name w:val="Заголовок №1_"/>
    <w:basedOn w:val="a7"/>
    <w:link w:val="19"/>
    <w:rsid w:val="00586D8C"/>
    <w:rPr>
      <w:rFonts w:ascii="Times New Roman" w:eastAsia="Times New Roman" w:hAnsi="Times New Roman" w:cs="Times New Roman"/>
      <w:b/>
      <w:bCs/>
    </w:rPr>
  </w:style>
  <w:style w:type="paragraph" w:customStyle="1" w:styleId="19">
    <w:name w:val="Заголовок №1"/>
    <w:basedOn w:val="a6"/>
    <w:link w:val="18"/>
    <w:rsid w:val="00586D8C"/>
    <w:pPr>
      <w:widowControl w:val="0"/>
      <w:spacing w:before="0"/>
      <w:jc w:val="center"/>
      <w:outlineLvl w:val="0"/>
    </w:pPr>
    <w:rPr>
      <w:rFonts w:ascii="Times New Roman" w:hAnsi="Times New Roman"/>
      <w:b/>
      <w:bCs/>
      <w:szCs w:val="22"/>
      <w:lang w:eastAsia="en-US"/>
    </w:rPr>
  </w:style>
  <w:style w:type="character" w:customStyle="1" w:styleId="ad">
    <w:name w:val="Абзац списка Знак"/>
    <w:aliases w:val="Заголовок_3 Знак"/>
    <w:basedOn w:val="a7"/>
    <w:link w:val="ac"/>
    <w:uiPriority w:val="99"/>
    <w:locked/>
    <w:rsid w:val="003B0CDD"/>
    <w:rPr>
      <w:rFonts w:ascii="Arial" w:eastAsia="Times New Roman" w:hAnsi="Arial" w:cs="Times New Roman"/>
      <w:szCs w:val="24"/>
      <w:lang w:eastAsia="ru-RU"/>
    </w:rPr>
  </w:style>
  <w:style w:type="paragraph" w:styleId="affc">
    <w:name w:val="Normal (Web)"/>
    <w:basedOn w:val="a6"/>
    <w:uiPriority w:val="99"/>
    <w:rsid w:val="003B0CDD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Default">
    <w:name w:val="Default"/>
    <w:rsid w:val="003B0CDD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  <w:color w:val="000000"/>
      <w:sz w:val="24"/>
      <w:szCs w:val="24"/>
    </w:rPr>
  </w:style>
  <w:style w:type="character" w:customStyle="1" w:styleId="wmi-callto">
    <w:name w:val="wmi-callto"/>
    <w:basedOn w:val="a7"/>
    <w:rsid w:val="00331ACE"/>
  </w:style>
  <w:style w:type="character" w:customStyle="1" w:styleId="UnresolvedMention">
    <w:name w:val="Unresolved Mention"/>
    <w:basedOn w:val="a7"/>
    <w:uiPriority w:val="99"/>
    <w:semiHidden/>
    <w:unhideWhenUsed/>
    <w:rsid w:val="00E64E21"/>
    <w:rPr>
      <w:color w:val="605E5C"/>
      <w:shd w:val="clear" w:color="auto" w:fill="E1DFDD"/>
    </w:rPr>
  </w:style>
  <w:style w:type="paragraph" w:customStyle="1" w:styleId="affd">
    <w:basedOn w:val="a6"/>
    <w:next w:val="affc"/>
    <w:uiPriority w:val="99"/>
    <w:unhideWhenUsed/>
    <w:rsid w:val="00115D8D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E08F3-4361-434A-A564-40D5567CE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BedarevVA</dc:creator>
  <cp:keywords/>
  <dc:description/>
  <cp:lastModifiedBy>Шеломков Алексей Николаевич</cp:lastModifiedBy>
  <cp:revision>3</cp:revision>
  <cp:lastPrinted>2026-07-15T07:29:00Z</cp:lastPrinted>
  <dcterms:created xsi:type="dcterms:W3CDTF">2026-07-15T08:32:00Z</dcterms:created>
  <dcterms:modified xsi:type="dcterms:W3CDTF">2026-07-21T09:05:00Z</dcterms:modified>
</cp:coreProperties>
</file>